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77DDA" w14:textId="77777777" w:rsidR="00275E55" w:rsidRDefault="00275E55" w:rsidP="00275E55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Załącznik nr 3 do ZO</w:t>
      </w:r>
    </w:p>
    <w:p w14:paraId="0C53DDC8" w14:textId="77777777" w:rsidR="00275E55" w:rsidRDefault="00275E55" w:rsidP="00275E55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086FEB65" w14:textId="7A690AA9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</w:t>
      </w:r>
      <w:r w:rsidR="00961F7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     </w:t>
      </w:r>
      <w:r w:rsidR="00C14CF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        </w:t>
      </w:r>
      <w:r w:rsidR="00961F7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………………………..</w:t>
      </w:r>
    </w:p>
    <w:p w14:paraId="48A63BD6" w14:textId="24572AEF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</w:t>
      </w:r>
      <w:r w:rsidR="00C14CFF">
        <w:rPr>
          <w:rFonts w:ascii="Arial" w:eastAsia="Times New Roman" w:hAnsi="Arial" w:cs="Arial"/>
          <w:sz w:val="20"/>
          <w:szCs w:val="20"/>
          <w:lang w:eastAsia="ar-SA"/>
        </w:rPr>
        <w:t xml:space="preserve">           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(miejscowość i data)</w:t>
      </w:r>
    </w:p>
    <w:p w14:paraId="2C5258C9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E24DAE7" w14:textId="77777777" w:rsidR="00275E55" w:rsidRDefault="00275E55" w:rsidP="00275E5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16EEBF7D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034E3B8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6810E45B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B156114" w14:textId="77777777" w:rsidR="00275E55" w:rsidRDefault="00275E55" w:rsidP="00275E5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2E3A3D4B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0B4E37FF" w14:textId="77777777" w:rsidR="00275E55" w:rsidRDefault="00275E55" w:rsidP="00275E5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(e – mail)</w:t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</w:t>
      </w:r>
    </w:p>
    <w:p w14:paraId="52C6EBA1" w14:textId="77777777" w:rsidR="00275E55" w:rsidRDefault="00275E55" w:rsidP="00275E55">
      <w:pPr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WZÓR</w:t>
      </w:r>
    </w:p>
    <w:p w14:paraId="344A6FF5" w14:textId="1C158851" w:rsidR="00275E55" w:rsidRPr="00AB3B41" w:rsidRDefault="00275E55" w:rsidP="00275E55">
      <w:pPr>
        <w:spacing w:after="0"/>
        <w:jc w:val="center"/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</w:pPr>
      <w:r w:rsidRPr="00AB3B41"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  <w:t xml:space="preserve">OFERTA </w:t>
      </w:r>
      <w:r w:rsidR="00AB3B41" w:rsidRPr="00AB3B41"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  <w:t xml:space="preserve">W ZAKRESIE CZĘŚCI NR </w:t>
      </w:r>
      <w:r w:rsidR="00C14CFF"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  <w:t>2</w:t>
      </w:r>
    </w:p>
    <w:p w14:paraId="26B5D622" w14:textId="77777777" w:rsidR="00275E55" w:rsidRDefault="00275E55" w:rsidP="00275E5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28E49ECF" w14:textId="77777777" w:rsidR="00275E55" w:rsidRDefault="00275E55" w:rsidP="00275E5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65AD3779" w14:textId="77777777" w:rsidR="00275E55" w:rsidRDefault="00275E55" w:rsidP="00275E5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413619B6" w14:textId="77777777" w:rsidR="00275E55" w:rsidRDefault="00275E55" w:rsidP="00275E55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ofertowego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1BADFDE9" w14:textId="77777777" w:rsidR="005A44DC" w:rsidRDefault="005A44DC" w:rsidP="00275E55">
      <w:pPr>
        <w:rPr>
          <w:rFonts w:ascii="Arial" w:eastAsia="Calibri" w:hAnsi="Arial" w:cs="Arial"/>
          <w:b/>
          <w:sz w:val="20"/>
          <w:szCs w:val="20"/>
        </w:rPr>
      </w:pPr>
    </w:p>
    <w:p w14:paraId="53854584" w14:textId="18F7E214" w:rsidR="00275E55" w:rsidRPr="00961F77" w:rsidRDefault="00275E55" w:rsidP="00275E55">
      <w:pPr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Nr sprawy: </w:t>
      </w:r>
      <w:r w:rsidRPr="00961F77">
        <w:rPr>
          <w:rFonts w:ascii="Arial" w:hAnsi="Arial" w:cs="Arial"/>
          <w:b/>
          <w:color w:val="0070C0"/>
          <w:sz w:val="20"/>
          <w:szCs w:val="20"/>
        </w:rPr>
        <w:t>ZP/ZO/</w:t>
      </w:r>
      <w:r w:rsidR="0010783B">
        <w:rPr>
          <w:rFonts w:ascii="Arial" w:hAnsi="Arial" w:cs="Arial"/>
          <w:b/>
          <w:color w:val="0070C0"/>
          <w:sz w:val="20"/>
          <w:szCs w:val="20"/>
        </w:rPr>
        <w:t>20</w:t>
      </w:r>
      <w:r w:rsidRPr="00961F77">
        <w:rPr>
          <w:rFonts w:ascii="Arial" w:hAnsi="Arial" w:cs="Arial"/>
          <w:b/>
          <w:color w:val="0070C0"/>
          <w:sz w:val="20"/>
          <w:szCs w:val="20"/>
        </w:rPr>
        <w:t>/20</w:t>
      </w:r>
      <w:r w:rsidR="00961F77" w:rsidRPr="00961F77">
        <w:rPr>
          <w:rFonts w:ascii="Arial" w:hAnsi="Arial" w:cs="Arial"/>
          <w:b/>
          <w:color w:val="0070C0"/>
          <w:sz w:val="20"/>
          <w:szCs w:val="20"/>
        </w:rPr>
        <w:t>2</w:t>
      </w:r>
      <w:r w:rsidR="0010783B">
        <w:rPr>
          <w:rFonts w:ascii="Arial" w:hAnsi="Arial" w:cs="Arial"/>
          <w:b/>
          <w:color w:val="0070C0"/>
          <w:sz w:val="20"/>
          <w:szCs w:val="20"/>
        </w:rPr>
        <w:t>6</w:t>
      </w:r>
    </w:p>
    <w:p w14:paraId="041818E6" w14:textId="2EE13185" w:rsidR="00F729A7" w:rsidRPr="00F729A7" w:rsidRDefault="00275E55" w:rsidP="00AB3405">
      <w:pPr>
        <w:pStyle w:val="Akapitzlist"/>
        <w:numPr>
          <w:ilvl w:val="0"/>
          <w:numId w:val="25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2015AA">
        <w:rPr>
          <w:rFonts w:ascii="Arial" w:hAnsi="Arial" w:cs="Arial"/>
          <w:b/>
        </w:rPr>
        <w:t>Oferujemy wykonanie przedmiotu zamówienia,</w:t>
      </w:r>
      <w:r w:rsidR="00040FAD" w:rsidRPr="002015AA">
        <w:rPr>
          <w:rFonts w:ascii="Arial" w:hAnsi="Arial" w:cs="Arial"/>
          <w:b/>
        </w:rPr>
        <w:t xml:space="preserve"> w zakresie części  nr </w:t>
      </w:r>
      <w:r w:rsidR="00C14CFF">
        <w:rPr>
          <w:rFonts w:ascii="Arial" w:hAnsi="Arial" w:cs="Arial"/>
          <w:b/>
        </w:rPr>
        <w:t>2</w:t>
      </w:r>
      <w:r w:rsidR="00040FAD" w:rsidRPr="002015AA">
        <w:rPr>
          <w:rFonts w:ascii="Arial" w:hAnsi="Arial" w:cs="Arial"/>
          <w:b/>
        </w:rPr>
        <w:t xml:space="preserve"> tj.:</w:t>
      </w:r>
    </w:p>
    <w:p w14:paraId="6A50A130" w14:textId="77777777" w:rsidR="0010783B" w:rsidRDefault="0010783B" w:rsidP="00F729A7">
      <w:pPr>
        <w:pStyle w:val="Akapitzlist"/>
        <w:tabs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szCs w:val="24"/>
        </w:rPr>
      </w:pPr>
    </w:p>
    <w:p w14:paraId="3AC8B018" w14:textId="025E91BF" w:rsidR="00275E55" w:rsidRPr="002015AA" w:rsidRDefault="0010783B" w:rsidP="00F729A7">
      <w:pPr>
        <w:pStyle w:val="Akapitzlist"/>
        <w:tabs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</w:rPr>
      </w:pPr>
      <w:r w:rsidRPr="000C7541">
        <w:rPr>
          <w:rFonts w:ascii="Arial" w:hAnsi="Arial" w:cs="Arial"/>
          <w:szCs w:val="24"/>
        </w:rPr>
        <w:t>wynajem i serwisowanie kabin sanitarnych oraz umywalek wolnostojących</w:t>
      </w:r>
      <w:r>
        <w:rPr>
          <w:rFonts w:ascii="Arial" w:hAnsi="Arial" w:cs="Arial"/>
          <w:szCs w:val="24"/>
        </w:rPr>
        <w:t xml:space="preserve"> </w:t>
      </w:r>
      <w:r w:rsidRPr="000C7541">
        <w:rPr>
          <w:rFonts w:ascii="Arial" w:hAnsi="Arial" w:cs="Arial"/>
          <w:szCs w:val="24"/>
        </w:rPr>
        <w:t xml:space="preserve">na terenie SOI </w:t>
      </w:r>
      <w:r w:rsidR="00C14CFF">
        <w:rPr>
          <w:rFonts w:ascii="Arial" w:hAnsi="Arial" w:cs="Arial"/>
          <w:szCs w:val="24"/>
        </w:rPr>
        <w:t>Hrubieszów</w:t>
      </w:r>
      <w:r w:rsidRPr="002015AA">
        <w:rPr>
          <w:rFonts w:ascii="Arial" w:hAnsi="Arial" w:cs="Arial"/>
        </w:rPr>
        <w:t xml:space="preserve"> </w:t>
      </w:r>
      <w:r w:rsidR="00275E55" w:rsidRPr="002015AA">
        <w:rPr>
          <w:rFonts w:ascii="Arial" w:hAnsi="Arial" w:cs="Arial"/>
        </w:rPr>
        <w:t>zgodnie</w:t>
      </w:r>
      <w:r w:rsidR="002A062E">
        <w:rPr>
          <w:rFonts w:ascii="Arial" w:hAnsi="Arial" w:cs="Arial"/>
        </w:rPr>
        <w:t xml:space="preserve"> </w:t>
      </w:r>
      <w:r w:rsidR="00275E55" w:rsidRPr="002015AA">
        <w:rPr>
          <w:rFonts w:ascii="Arial" w:hAnsi="Arial" w:cs="Arial"/>
        </w:rPr>
        <w:t>z</w:t>
      </w:r>
      <w:r w:rsidR="00275E55" w:rsidRPr="002015AA">
        <w:rPr>
          <w:rFonts w:ascii="Arial" w:hAnsi="Arial" w:cs="Arial"/>
          <w:b/>
        </w:rPr>
        <w:t xml:space="preserve"> </w:t>
      </w:r>
      <w:r w:rsidR="00275E55" w:rsidRPr="002015AA">
        <w:rPr>
          <w:rFonts w:ascii="Arial" w:eastAsia="Calibri" w:hAnsi="Arial" w:cs="Arial"/>
        </w:rPr>
        <w:t>wymaganiami określonymi w niniejszym zapytaniu of</w:t>
      </w:r>
      <w:r w:rsidR="002A062E">
        <w:rPr>
          <w:rFonts w:ascii="Arial" w:eastAsia="Calibri" w:hAnsi="Arial" w:cs="Arial"/>
        </w:rPr>
        <w:t>ertowym (ZO),</w:t>
      </w:r>
      <w:r w:rsidR="00F73928">
        <w:rPr>
          <w:rFonts w:ascii="Arial" w:eastAsia="Calibri" w:hAnsi="Arial" w:cs="Arial"/>
        </w:rPr>
        <w:t xml:space="preserve">                     </w:t>
      </w:r>
      <w:r w:rsidR="002A062E">
        <w:rPr>
          <w:rFonts w:ascii="Arial" w:eastAsia="Calibri" w:hAnsi="Arial" w:cs="Arial"/>
        </w:rPr>
        <w:t xml:space="preserve"> a w szczególności </w:t>
      </w:r>
      <w:r w:rsidR="00275E55" w:rsidRPr="002015AA">
        <w:rPr>
          <w:rFonts w:ascii="Arial" w:eastAsia="Calibri" w:hAnsi="Arial" w:cs="Arial"/>
        </w:rPr>
        <w:t xml:space="preserve">ze Szczegółowym opisem przedmiotu zamówienia - stanowiącym Załącznik nr 1 do ZO. </w:t>
      </w:r>
    </w:p>
    <w:p w14:paraId="40186C13" w14:textId="77777777" w:rsidR="00275E55" w:rsidRPr="007808C2" w:rsidRDefault="00275E55" w:rsidP="00275E55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u w:val="single"/>
        </w:rPr>
      </w:pPr>
    </w:p>
    <w:p w14:paraId="03F6E933" w14:textId="77777777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ZA CENĘ RYCZAŁTOWĄ OGÓŁEM:</w:t>
      </w:r>
    </w:p>
    <w:p w14:paraId="1D501B17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25D0A44" w14:textId="454C5B1C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NETTO …………..........…. zł </w:t>
      </w:r>
    </w:p>
    <w:p w14:paraId="01F0A00D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65FAA25" w14:textId="27E471DB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7AB167E4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F0F264F" w14:textId="4093A1C2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EE7734B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33D6882" w14:textId="046F5A4A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5DF2BD3" w14:textId="77777777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0DA12D60" w14:textId="77777777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B5668C1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u w:val="single"/>
          <w:lang w:eastAsia="ar-SA"/>
        </w:rPr>
        <w:t>Oświadczamy, że powyższa cena</w:t>
      </w:r>
      <w:r>
        <w:rPr>
          <w:rFonts w:ascii="Arial" w:hAnsi="Arial" w:cs="Arial"/>
          <w:lang w:eastAsia="ar-SA"/>
        </w:rPr>
        <w:t xml:space="preserve"> zawiera wszystkie koszty </w:t>
      </w:r>
      <w:r>
        <w:rPr>
          <w:rFonts w:ascii="Arial" w:hAnsi="Arial" w:cs="Arial"/>
        </w:rPr>
        <w:t xml:space="preserve">związane </w:t>
      </w:r>
      <w:r>
        <w:rPr>
          <w:rFonts w:ascii="Arial" w:hAnsi="Arial" w:cs="Arial"/>
        </w:rPr>
        <w:br/>
        <w:t>z wykonaniem przedmiotu zamówienia</w:t>
      </w:r>
      <w:r>
        <w:rPr>
          <w:rFonts w:ascii="Arial" w:hAnsi="Arial" w:cs="Arial"/>
          <w:color w:val="000000" w:themeColor="text1"/>
        </w:rPr>
        <w:t>.</w:t>
      </w:r>
    </w:p>
    <w:p w14:paraId="3CFDACC0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lang w:eastAsia="ar-SA"/>
        </w:rPr>
      </w:pPr>
    </w:p>
    <w:p w14:paraId="5119E75C" w14:textId="77777777" w:rsidR="0010783B" w:rsidRPr="0010783B" w:rsidRDefault="00AB3405" w:rsidP="0010783B">
      <w:pPr>
        <w:pStyle w:val="Akapitzlist"/>
        <w:numPr>
          <w:ilvl w:val="0"/>
          <w:numId w:val="38"/>
        </w:numPr>
        <w:tabs>
          <w:tab w:val="left" w:pos="3855"/>
        </w:tabs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10783B">
        <w:rPr>
          <w:rFonts w:ascii="Arial" w:hAnsi="Arial" w:cs="Arial"/>
          <w:b/>
          <w:lang w:eastAsia="ar-SA"/>
        </w:rPr>
        <w:t xml:space="preserve">Cena oferty uwzględnia, określa </w:t>
      </w:r>
      <w:r w:rsidR="0010783B" w:rsidRPr="0010783B">
        <w:rPr>
          <w:rFonts w:ascii="Arial" w:hAnsi="Arial" w:cs="Arial"/>
          <w:b/>
        </w:rPr>
        <w:t>wszystkie koszty niezbędne do realizacji przedmiotu umowy</w:t>
      </w:r>
      <w:r w:rsidR="0010783B" w:rsidRPr="0010783B">
        <w:rPr>
          <w:rFonts w:ascii="Arial" w:hAnsi="Arial" w:cs="Arial"/>
        </w:rPr>
        <w:t xml:space="preserve"> (</w:t>
      </w:r>
      <w:r w:rsidR="0010783B" w:rsidRPr="0010783B">
        <w:rPr>
          <w:rFonts w:ascii="Arial" w:hAnsi="Arial" w:cs="Arial"/>
          <w:b/>
          <w:szCs w:val="24"/>
          <w:lang w:eastAsia="zh-CN"/>
        </w:rPr>
        <w:t xml:space="preserve">koszty osobowe związane z zatrudnieniem osób do świadczenia usługi, koszty użytych środków czystości, materiałów, narzędzi, sprzętu do utrzymania czystości, koszty transportu i dostawy środków, </w:t>
      </w:r>
      <w:r w:rsidR="0010783B" w:rsidRPr="0010783B">
        <w:rPr>
          <w:rFonts w:ascii="Arial" w:hAnsi="Arial" w:cs="Arial"/>
          <w:b/>
          <w:bCs/>
          <w:szCs w:val="24"/>
          <w:lang w:eastAsia="zh-CN"/>
        </w:rPr>
        <w:t>inne elementy składowe kosztów niezbędne do należytego wykonania przedmiotu zamówienia</w:t>
      </w:r>
      <w:r w:rsidR="0010783B" w:rsidRPr="0010783B">
        <w:rPr>
          <w:rFonts w:ascii="Arial" w:hAnsi="Arial" w:cs="Arial"/>
        </w:rPr>
        <w:t>.</w:t>
      </w:r>
    </w:p>
    <w:p w14:paraId="6AD9064F" w14:textId="057ABFBA" w:rsidR="00275E55" w:rsidRPr="0010783B" w:rsidRDefault="00275E55" w:rsidP="00253F9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lang w:eastAsia="ar-SA"/>
        </w:rPr>
      </w:pPr>
      <w:r w:rsidRPr="0010783B">
        <w:rPr>
          <w:rFonts w:ascii="Arial" w:hAnsi="Arial" w:cs="Arial"/>
          <w:b/>
          <w:lang w:eastAsia="ar-SA"/>
        </w:rPr>
        <w:t xml:space="preserve">Zobowiązujemy się do wykonania przedmiotu umowy w terminie: </w:t>
      </w:r>
    </w:p>
    <w:p w14:paraId="22D3E642" w14:textId="1886BC5D" w:rsidR="00275E55" w:rsidRPr="00F729A7" w:rsidRDefault="00F729A7" w:rsidP="00F729A7">
      <w:pPr>
        <w:pStyle w:val="Akapitzlist"/>
        <w:numPr>
          <w:ilvl w:val="0"/>
          <w:numId w:val="44"/>
        </w:numPr>
        <w:jc w:val="both"/>
        <w:rPr>
          <w:rFonts w:ascii="Arial" w:eastAsia="Calibri" w:hAnsi="Arial" w:cs="Arial"/>
          <w:b/>
          <w:iCs/>
          <w:color w:val="00B0F0"/>
        </w:rPr>
      </w:pPr>
      <w:r>
        <w:rPr>
          <w:rFonts w:ascii="Arial" w:hAnsi="Arial" w:cs="Arial"/>
          <w:b/>
        </w:rPr>
        <w:t>Termin rozpoczęcia</w:t>
      </w:r>
      <w:r w:rsidR="00A43C3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od dnia podpisania umowy</w:t>
      </w:r>
    </w:p>
    <w:p w14:paraId="54CFACE8" w14:textId="4055F010" w:rsidR="00F729A7" w:rsidRDefault="00A43C39" w:rsidP="00F729A7">
      <w:pPr>
        <w:pStyle w:val="Akapitzlist"/>
        <w:numPr>
          <w:ilvl w:val="0"/>
          <w:numId w:val="44"/>
        </w:numPr>
        <w:jc w:val="both"/>
        <w:rPr>
          <w:rFonts w:ascii="Arial" w:eastAsia="Calibri" w:hAnsi="Arial" w:cs="Arial"/>
          <w:b/>
          <w:iCs/>
        </w:rPr>
      </w:pPr>
      <w:r w:rsidRPr="00A43C39">
        <w:rPr>
          <w:rFonts w:ascii="Arial" w:eastAsia="Calibri" w:hAnsi="Arial" w:cs="Arial"/>
          <w:b/>
          <w:iCs/>
        </w:rPr>
        <w:t>Termin zakończenia</w:t>
      </w:r>
      <w:r>
        <w:rPr>
          <w:rFonts w:ascii="Arial" w:eastAsia="Calibri" w:hAnsi="Arial" w:cs="Arial"/>
          <w:b/>
          <w:iCs/>
        </w:rPr>
        <w:t>: 1</w:t>
      </w:r>
      <w:r w:rsidR="0010783B">
        <w:rPr>
          <w:rFonts w:ascii="Arial" w:eastAsia="Calibri" w:hAnsi="Arial" w:cs="Arial"/>
          <w:b/>
          <w:iCs/>
        </w:rPr>
        <w:t>6</w:t>
      </w:r>
      <w:r>
        <w:rPr>
          <w:rFonts w:ascii="Arial" w:eastAsia="Calibri" w:hAnsi="Arial" w:cs="Arial"/>
          <w:b/>
          <w:iCs/>
        </w:rPr>
        <w:t xml:space="preserve"> </w:t>
      </w:r>
      <w:r w:rsidR="0010783B">
        <w:rPr>
          <w:rFonts w:ascii="Arial" w:eastAsia="Calibri" w:hAnsi="Arial" w:cs="Arial"/>
          <w:b/>
          <w:iCs/>
        </w:rPr>
        <w:t>tygodni</w:t>
      </w:r>
      <w:r>
        <w:rPr>
          <w:rFonts w:ascii="Arial" w:eastAsia="Calibri" w:hAnsi="Arial" w:cs="Arial"/>
          <w:b/>
          <w:iCs/>
        </w:rPr>
        <w:t xml:space="preserve"> od dnia podpisania umowy</w:t>
      </w:r>
    </w:p>
    <w:p w14:paraId="6B08472C" w14:textId="77777777" w:rsidR="00A43C39" w:rsidRPr="00A43C39" w:rsidRDefault="00A43C39" w:rsidP="00A43C39">
      <w:pPr>
        <w:pStyle w:val="Akapitzlist"/>
        <w:ind w:left="1080"/>
        <w:jc w:val="both"/>
        <w:rPr>
          <w:rFonts w:ascii="Arial" w:eastAsia="Calibri" w:hAnsi="Arial" w:cs="Arial"/>
          <w:b/>
          <w:iCs/>
        </w:rPr>
      </w:pPr>
    </w:p>
    <w:p w14:paraId="32CA83B5" w14:textId="39FBE1D6" w:rsidR="00275E55" w:rsidRPr="00A43C39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Warunki płatności</w:t>
      </w:r>
      <w:r>
        <w:rPr>
          <w:rFonts w:ascii="Arial" w:hAnsi="Arial" w:cs="Arial"/>
          <w:color w:val="000000" w:themeColor="text1"/>
        </w:rPr>
        <w:t xml:space="preserve"> – </w:t>
      </w:r>
      <w:r>
        <w:rPr>
          <w:rFonts w:ascii="Arial" w:hAnsi="Arial" w:cs="Arial"/>
          <w:b/>
          <w:color w:val="000000" w:themeColor="text1"/>
        </w:rPr>
        <w:t xml:space="preserve">przelew </w:t>
      </w:r>
      <w:r w:rsidRPr="003C5A61">
        <w:rPr>
          <w:rFonts w:ascii="Arial" w:hAnsi="Arial" w:cs="Arial"/>
          <w:b/>
        </w:rPr>
        <w:t xml:space="preserve">w terminie </w:t>
      </w:r>
      <w:r w:rsidR="00A43C39">
        <w:rPr>
          <w:rFonts w:ascii="Arial" w:hAnsi="Arial" w:cs="Arial"/>
          <w:b/>
          <w:color w:val="000000" w:themeColor="text1"/>
        </w:rPr>
        <w:t>21</w:t>
      </w:r>
      <w:r w:rsidR="003C5A61" w:rsidRPr="006D15F0">
        <w:rPr>
          <w:rFonts w:ascii="Arial" w:hAnsi="Arial" w:cs="Arial"/>
          <w:b/>
          <w:color w:val="000000" w:themeColor="text1"/>
        </w:rPr>
        <w:t xml:space="preserve"> </w:t>
      </w:r>
      <w:r w:rsidRPr="006D15F0">
        <w:rPr>
          <w:rFonts w:ascii="Arial" w:hAnsi="Arial" w:cs="Arial"/>
          <w:b/>
          <w:color w:val="000000" w:themeColor="text1"/>
        </w:rPr>
        <w:t xml:space="preserve">dni </w:t>
      </w:r>
      <w:r w:rsidR="00A43C39">
        <w:rPr>
          <w:rFonts w:ascii="Arial" w:hAnsi="Arial" w:cs="Arial"/>
          <w:b/>
        </w:rPr>
        <w:t>od daty przedłożenia prawidłowo wystawionej faktury VAT</w:t>
      </w:r>
    </w:p>
    <w:p w14:paraId="0565CAC7" w14:textId="77777777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2D20ECDE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- wykonam zamówienie własnymi siłami*</w:t>
      </w:r>
    </w:p>
    <w:p w14:paraId="632BB971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zamierzam powierzyć podwykonawcom wykonanie następujących części</w:t>
      </w:r>
    </w:p>
    <w:p w14:paraId="1F76181E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275E55" w14:paraId="6735C4FC" w14:textId="77777777" w:rsidTr="00275E55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7F83D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AFE9F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6F806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275E55" w14:paraId="74BDFE34" w14:textId="77777777" w:rsidTr="00275E55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EA57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C991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C831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7CDFB37" w14:textId="77777777" w:rsidR="00275E55" w:rsidRDefault="00275E55" w:rsidP="00275E55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275E55" w14:paraId="4C913FE7" w14:textId="77777777" w:rsidTr="00275E55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B3D3A" w14:textId="77777777" w:rsidR="00275E55" w:rsidRDefault="00275E55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8C884" w14:textId="77777777" w:rsidR="00275E55" w:rsidRDefault="00275E55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275E55" w14:paraId="79A1E9DF" w14:textId="77777777" w:rsidTr="00275E55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537C" w14:textId="77777777" w:rsidR="00275E55" w:rsidRDefault="00275E55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C2B1" w14:textId="77777777" w:rsidR="00275E55" w:rsidRDefault="00275E55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960D97" w14:textId="77777777" w:rsidR="00275E55" w:rsidRDefault="00275E55" w:rsidP="00275E55">
      <w:pPr>
        <w:pStyle w:val="Bezodstpw1"/>
        <w:ind w:left="284"/>
        <w:jc w:val="both"/>
        <w:rPr>
          <w:rFonts w:ascii="Arial" w:hAnsi="Arial" w:cs="Arial"/>
          <w:sz w:val="20"/>
          <w:szCs w:val="20"/>
          <w:u w:color="000000"/>
        </w:rPr>
      </w:pPr>
    </w:p>
    <w:p w14:paraId="3E94442E" w14:textId="77777777" w:rsidR="00275E55" w:rsidRDefault="00275E55" w:rsidP="00275E55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590868E2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</w:p>
    <w:p w14:paraId="32AC8D94" w14:textId="0A68B7BA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Oświadczamy</w:t>
      </w:r>
      <w:r>
        <w:rPr>
          <w:rFonts w:ascii="Arial" w:hAnsi="Arial" w:cs="Arial"/>
          <w:color w:val="000000" w:themeColor="text1"/>
        </w:rPr>
        <w:t xml:space="preserve">, że zapoznaliśmy się z zapytaniem ofertowym (w tym ze wzorem umowy) </w:t>
      </w:r>
      <w:r w:rsidR="003C5A61"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i nie wnosimy do niej zastrzeżeń oraz przyjmujemy warunki w niej zawarte.</w:t>
      </w:r>
    </w:p>
    <w:p w14:paraId="6E5D0F8B" w14:textId="77777777" w:rsidR="00AB3405" w:rsidRDefault="00AB3405" w:rsidP="00AB3405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20C03AB0" w14:textId="00246563" w:rsidR="00275E55" w:rsidRPr="00AB3405" w:rsidRDefault="00275E55" w:rsidP="00AB3405">
      <w:pPr>
        <w:pStyle w:val="Akapitzlist"/>
        <w:numPr>
          <w:ilvl w:val="0"/>
          <w:numId w:val="25"/>
        </w:numPr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>Oświadczam, że wypełniłem obowiązki informacyjne przewidziane w art. 13 lub 14 RODO</w:t>
      </w:r>
      <w:r>
        <w:rPr>
          <w:rFonts w:ascii="Arial" w:hAnsi="Arial" w:cs="Arial"/>
          <w:color w:val="000000" w:themeColor="text1"/>
          <w:vertAlign w:val="superscript"/>
          <w:lang w:eastAsia="ar-SA"/>
        </w:rPr>
        <w:t xml:space="preserve">* </w:t>
      </w:r>
      <w:r>
        <w:rPr>
          <w:rFonts w:ascii="Arial" w:hAnsi="Arial" w:cs="Arial"/>
          <w:color w:val="000000" w:themeColor="text1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5FDD134F" w14:textId="77777777" w:rsidR="00AB3405" w:rsidRPr="00AB3405" w:rsidRDefault="00AB3405" w:rsidP="00AB3405">
      <w:pPr>
        <w:pStyle w:val="Akapitzlist"/>
        <w:rPr>
          <w:rFonts w:ascii="Arial" w:hAnsi="Arial" w:cs="Arial"/>
          <w:b/>
          <w:color w:val="000000" w:themeColor="text1"/>
        </w:rPr>
      </w:pPr>
    </w:p>
    <w:p w14:paraId="09983633" w14:textId="508BA8D9" w:rsidR="00275E55" w:rsidRPr="00AB3405" w:rsidRDefault="00275E55" w:rsidP="00AB3405">
      <w:pPr>
        <w:pStyle w:val="Akapitzlist"/>
        <w:numPr>
          <w:ilvl w:val="0"/>
          <w:numId w:val="25"/>
        </w:numPr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 xml:space="preserve">W przypadku wyboru naszej oferty, zobowiązujemy się do zawarcia umowy </w:t>
      </w:r>
      <w:r>
        <w:rPr>
          <w:rFonts w:ascii="Arial" w:hAnsi="Arial" w:cs="Arial"/>
          <w:color w:val="000000" w:themeColor="text1"/>
          <w:lang w:eastAsia="ar-SA"/>
        </w:rPr>
        <w:br/>
        <w:t>o treści zgodnej ze wzorem umowy stanowiącym załącznik do ZO, w miejscu,</w:t>
      </w:r>
      <w:r>
        <w:rPr>
          <w:rFonts w:ascii="Arial" w:hAnsi="Arial" w:cs="Arial"/>
          <w:color w:val="000000" w:themeColor="text1"/>
          <w:lang w:eastAsia="ar-SA"/>
        </w:rPr>
        <w:br/>
        <w:t>terminie i na zasadach wskazanych przez Zamawiającego.</w:t>
      </w:r>
    </w:p>
    <w:p w14:paraId="18D97CED" w14:textId="77777777" w:rsidR="00AB3405" w:rsidRDefault="00AB3405" w:rsidP="00AB3405">
      <w:pPr>
        <w:pStyle w:val="Akapitzlist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</w:p>
    <w:p w14:paraId="644D8925" w14:textId="2A30364E" w:rsidR="00AB3405" w:rsidRPr="00AB340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>
        <w:rPr>
          <w:rFonts w:ascii="Arial" w:hAnsi="Arial" w:cs="Arial"/>
          <w:color w:val="000000" w:themeColor="text1"/>
          <w:spacing w:val="2"/>
        </w:rPr>
        <w:t xml:space="preserve"> Oferta  została  złożona  na </w:t>
      </w:r>
      <w:r w:rsidR="00AB3405">
        <w:rPr>
          <w:rFonts w:ascii="Arial" w:hAnsi="Arial" w:cs="Arial"/>
          <w:color w:val="000000" w:themeColor="text1"/>
          <w:spacing w:val="2"/>
        </w:rPr>
        <w:t>……</w:t>
      </w:r>
      <w:r>
        <w:rPr>
          <w:rFonts w:ascii="Arial" w:hAnsi="Arial" w:cs="Arial"/>
          <w:color w:val="000000" w:themeColor="text1"/>
          <w:spacing w:val="2"/>
        </w:rPr>
        <w:t xml:space="preserve">. </w:t>
      </w:r>
      <w:r>
        <w:rPr>
          <w:rFonts w:ascii="Arial" w:hAnsi="Arial" w:cs="Arial"/>
          <w:color w:val="000000" w:themeColor="text1"/>
          <w:spacing w:val="1"/>
        </w:rPr>
        <w:t>stronach. Wszystkie  zapisane  strony  oferty  wraz  z załącznikami</w:t>
      </w:r>
      <w:r>
        <w:rPr>
          <w:rFonts w:ascii="Arial" w:hAnsi="Arial" w:cs="Arial"/>
          <w:color w:val="000000" w:themeColor="text1"/>
          <w:spacing w:val="-12"/>
        </w:rPr>
        <w:t xml:space="preserve">  </w:t>
      </w:r>
      <w:r>
        <w:rPr>
          <w:rFonts w:ascii="Arial" w:hAnsi="Arial" w:cs="Arial"/>
          <w:color w:val="000000" w:themeColor="text1"/>
          <w:spacing w:val="1"/>
        </w:rPr>
        <w:t xml:space="preserve">do  oferty  są  ponumerowane  od  nr </w:t>
      </w:r>
      <w:r w:rsidR="00AB3405">
        <w:rPr>
          <w:rFonts w:ascii="Arial" w:hAnsi="Arial" w:cs="Arial"/>
          <w:color w:val="000000" w:themeColor="text1"/>
          <w:spacing w:val="1"/>
        </w:rPr>
        <w:t>…..</w:t>
      </w:r>
      <w:r>
        <w:rPr>
          <w:rFonts w:ascii="Arial" w:hAnsi="Arial" w:cs="Arial"/>
          <w:color w:val="000000" w:themeColor="text1"/>
          <w:spacing w:val="1"/>
        </w:rPr>
        <w:t xml:space="preserve">.. </w:t>
      </w:r>
      <w:r>
        <w:rPr>
          <w:rFonts w:ascii="Arial" w:hAnsi="Arial" w:cs="Arial"/>
          <w:color w:val="000000" w:themeColor="text1"/>
          <w:spacing w:val="-2"/>
        </w:rPr>
        <w:t>do  nr</w:t>
      </w:r>
      <w:r>
        <w:rPr>
          <w:rFonts w:ascii="Arial" w:hAnsi="Arial" w:cs="Arial"/>
          <w:color w:val="000000" w:themeColor="text1"/>
        </w:rPr>
        <w:t xml:space="preserve"> </w:t>
      </w:r>
      <w:r w:rsidR="00AB3405">
        <w:rPr>
          <w:rFonts w:ascii="Arial" w:hAnsi="Arial" w:cs="Arial"/>
          <w:color w:val="000000" w:themeColor="text1"/>
        </w:rPr>
        <w:t>………</w:t>
      </w:r>
      <w:r>
        <w:rPr>
          <w:rFonts w:ascii="Arial" w:hAnsi="Arial" w:cs="Arial"/>
          <w:color w:val="000000" w:themeColor="text1"/>
        </w:rPr>
        <w:t>.</w:t>
      </w:r>
    </w:p>
    <w:p w14:paraId="3CC52419" w14:textId="77777777" w:rsidR="00AB3405" w:rsidRPr="00AB3405" w:rsidRDefault="00AB3405" w:rsidP="00AB3405">
      <w:pPr>
        <w:pStyle w:val="Akapitzlist"/>
        <w:rPr>
          <w:rFonts w:ascii="Arial" w:hAnsi="Arial" w:cs="Arial"/>
          <w:color w:val="000000" w:themeColor="text1"/>
          <w:spacing w:val="-12"/>
        </w:rPr>
      </w:pPr>
    </w:p>
    <w:p w14:paraId="2B9BD69C" w14:textId="2D802ADD" w:rsidR="00275E55" w:rsidRPr="00AB340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>Niniejszym informujemy, iż informacje, zawarte na stronach od ... do ... stanowią tajemnicę przedsiębiorstwa w rozumieniu przepisów ustawy o zwalczaniu nieuczciwej konkurencji</w:t>
      </w:r>
      <w:r w:rsidR="005C1FDF">
        <w:rPr>
          <w:rFonts w:ascii="Arial" w:hAnsi="Arial" w:cs="Arial"/>
          <w:color w:val="000000" w:themeColor="text1"/>
          <w:lang w:eastAsia="ar-SA"/>
        </w:rPr>
        <w:t xml:space="preserve"> </w:t>
      </w:r>
      <w:r w:rsidR="00FF48C6">
        <w:rPr>
          <w:rFonts w:ascii="Arial" w:hAnsi="Arial" w:cs="Arial"/>
          <w:color w:val="000000" w:themeColor="text1"/>
          <w:lang w:eastAsia="ar-SA"/>
        </w:rPr>
        <w:br/>
      </w:r>
      <w:r>
        <w:rPr>
          <w:rFonts w:ascii="Arial" w:hAnsi="Arial" w:cs="Arial"/>
          <w:color w:val="000000" w:themeColor="text1"/>
          <w:lang w:eastAsia="ar-SA"/>
        </w:rPr>
        <w:t>i</w:t>
      </w:r>
      <w:r w:rsidR="00FF48C6">
        <w:rPr>
          <w:rFonts w:ascii="Arial" w:hAnsi="Arial" w:cs="Arial"/>
          <w:color w:val="000000" w:themeColor="text1"/>
          <w:lang w:eastAsia="ar-SA"/>
        </w:rPr>
        <w:t xml:space="preserve"> </w:t>
      </w:r>
      <w:r>
        <w:rPr>
          <w:rFonts w:ascii="Arial" w:hAnsi="Arial" w:cs="Arial"/>
          <w:color w:val="000000" w:themeColor="text1"/>
          <w:lang w:eastAsia="ar-SA"/>
        </w:rPr>
        <w:t>jako takie nie mogą być ogólnie udostępnione.</w:t>
      </w:r>
    </w:p>
    <w:p w14:paraId="369EA429" w14:textId="77777777" w:rsidR="00AB3405" w:rsidRPr="00AB3405" w:rsidRDefault="00AB3405" w:rsidP="00AB3405">
      <w:pPr>
        <w:pStyle w:val="Akapitzlist"/>
        <w:rPr>
          <w:rFonts w:ascii="Arial" w:hAnsi="Arial" w:cs="Arial"/>
          <w:b/>
          <w:color w:val="000000" w:themeColor="text1"/>
        </w:rPr>
      </w:pPr>
    </w:p>
    <w:p w14:paraId="1484F418" w14:textId="77777777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>Wykaz oświadczeń i dokumentów dołączonych do oferty:</w:t>
      </w:r>
    </w:p>
    <w:p w14:paraId="4B94F2E4" w14:textId="77777777" w:rsidR="00275E55" w:rsidRDefault="00275E55" w:rsidP="00275E55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C36FB2F" w14:textId="77777777" w:rsidR="00275E55" w:rsidRDefault="00275E55" w:rsidP="00275E55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544EF232" w14:textId="1AA66998" w:rsidR="00275E55" w:rsidRDefault="00275E55" w:rsidP="00275E55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="002015AA">
        <w:rPr>
          <w:rFonts w:ascii="Arial" w:hAnsi="Arial" w:cs="Arial"/>
          <w:color w:val="000000" w:themeColor="text1"/>
          <w:sz w:val="18"/>
          <w:lang w:eastAsia="ar-SA"/>
        </w:rPr>
        <w:br/>
      </w:r>
      <w:r>
        <w:rPr>
          <w:rFonts w:ascii="Arial" w:hAnsi="Arial" w:cs="Arial"/>
          <w:color w:val="000000" w:themeColor="text1"/>
          <w:sz w:val="18"/>
          <w:lang w:eastAsia="ar-SA"/>
        </w:rPr>
        <w:t>o ochronie danych) (Dz. Urz. UE L. 119 z 04.05.2016r., str. 1)</w:t>
      </w:r>
    </w:p>
    <w:p w14:paraId="73AE43E0" w14:textId="77777777" w:rsidR="00275E55" w:rsidRDefault="00275E55" w:rsidP="00275E5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7F6ECECC" w14:textId="77777777" w:rsidR="00275E55" w:rsidRDefault="00275E55" w:rsidP="00275E55">
      <w:pPr>
        <w:tabs>
          <w:tab w:val="left" w:pos="5103"/>
        </w:tabs>
        <w:rPr>
          <w:rFonts w:ascii="Arial" w:hAnsi="Arial" w:cs="Arial"/>
        </w:rPr>
      </w:pPr>
    </w:p>
    <w:p w14:paraId="59007400" w14:textId="77777777" w:rsidR="00275E55" w:rsidRDefault="00275E55" w:rsidP="00275E55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016F02A3" w14:textId="77777777" w:rsidR="00275E55" w:rsidRDefault="00275E55" w:rsidP="00275E55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1AC4EA81" w14:textId="77777777" w:rsidR="00275E55" w:rsidRDefault="00275E55" w:rsidP="00275E55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48D158F2" w14:textId="5CB4BE54" w:rsidR="00275E55" w:rsidRDefault="00275E55" w:rsidP="00AB3405">
      <w:pPr>
        <w:ind w:left="4956" w:firstLine="6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1CF67366" w14:textId="76B86954" w:rsidR="00AD0005" w:rsidRDefault="00AD0005" w:rsidP="00AB3405">
      <w:pPr>
        <w:ind w:left="4956" w:firstLine="6"/>
        <w:rPr>
          <w:rFonts w:ascii="Arial" w:hAnsi="Arial" w:cs="Arial"/>
          <w:i/>
          <w:sz w:val="18"/>
          <w:szCs w:val="18"/>
        </w:rPr>
      </w:pPr>
    </w:p>
    <w:p w14:paraId="524A2B8D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6013B63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274A24C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A372F4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443334E" w14:textId="77777777" w:rsidR="0010783B" w:rsidRPr="000B2C4F" w:rsidRDefault="0010783B" w:rsidP="0010783B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B2C4F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Załącznik nr 1 do oferty</w:t>
      </w:r>
    </w:p>
    <w:p w14:paraId="55511D46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7C8029" w14:textId="77777777" w:rsidR="000B2C4F" w:rsidRDefault="000B2C4F" w:rsidP="00AD0005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pPr w:leftFromText="141" w:rightFromText="141" w:vertAnchor="page" w:horzAnchor="margin" w:tblpXSpec="center" w:tblpY="841"/>
        <w:tblW w:w="108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540"/>
        <w:gridCol w:w="709"/>
        <w:gridCol w:w="1701"/>
        <w:gridCol w:w="1559"/>
        <w:gridCol w:w="1984"/>
        <w:gridCol w:w="1134"/>
        <w:gridCol w:w="1795"/>
      </w:tblGrid>
      <w:tr w:rsidR="00C14CFF" w:rsidRPr="00C14CFF" w14:paraId="60B657A3" w14:textId="77777777" w:rsidTr="00C14CFF">
        <w:trPr>
          <w:trHeight w:val="1079"/>
        </w:trPr>
        <w:tc>
          <w:tcPr>
            <w:tcW w:w="10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2EBF1" w14:textId="2D4D0CC2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pl-PL"/>
              </w:rPr>
            </w:pPr>
            <w:r w:rsidRPr="00C14CFF">
              <w:rPr>
                <w:rFonts w:ascii="Arial" w:eastAsia="Times New Roman" w:hAnsi="Arial" w:cs="Arial"/>
                <w:b/>
                <w:szCs w:val="24"/>
                <w:lang w:eastAsia="pl-PL"/>
              </w:rPr>
              <w:t>OBEJMUJE USŁUGĘ WYNAJMU I SERWISOWANIA KABIN SANITARNYCH ORAZ UMYWALEK WOLNOSTOJĄCYCH W REJONIE SEKCJI OBSŁUGI INFRASTRUKTURY W HRUBIESZOWIE</w:t>
            </w:r>
            <w:r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                    </w:t>
            </w:r>
            <w:r w:rsidRPr="00C14CFF">
              <w:rPr>
                <w:rFonts w:ascii="Arial" w:eastAsia="Times New Roman" w:hAnsi="Arial" w:cs="Arial"/>
                <w:b/>
                <w:szCs w:val="24"/>
                <w:lang w:eastAsia="pl-PL"/>
              </w:rPr>
              <w:t xml:space="preserve">(Obszar działalności 32 Wojskowego Oddziału Gospodarczego w Zamościu obejmuje oprócz miejscowości wyszczególnionych w powyższej tabeli także wszystkie miejscowości zlokalizowane na terenie powiatu: </w:t>
            </w:r>
            <w:r w:rsidRPr="00C14CFF">
              <w:rPr>
                <w:rFonts w:ascii="Arial" w:eastAsia="Times New Roman" w:hAnsi="Arial" w:cs="Arial"/>
                <w:b/>
                <w:color w:val="2E74B5"/>
                <w:szCs w:val="24"/>
                <w:lang w:eastAsia="pl-PL"/>
              </w:rPr>
              <w:t xml:space="preserve">hrubieszowskiego. </w:t>
            </w:r>
          </w:p>
          <w:p w14:paraId="51024FA5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C14CFF" w:rsidRPr="00C14CFF" w14:paraId="16585E06" w14:textId="77777777" w:rsidTr="00C14CFF">
        <w:trPr>
          <w:trHeight w:val="1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CFB3B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Lp.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A4ED94D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DF35B21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BFBDA14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EA09FB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88DBE6B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0CEFFB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4D83C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7</w:t>
            </w:r>
          </w:p>
        </w:tc>
      </w:tr>
      <w:tr w:rsidR="00C14CFF" w:rsidRPr="00C14CFF" w14:paraId="0C1D6D80" w14:textId="77777777" w:rsidTr="00C14CFF">
        <w:trPr>
          <w:trHeight w:val="549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14:paraId="571BD90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62D5DC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Ilość kabin sanitarnych do podstawienia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B348B8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6CF96E9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381590F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Ilość tygodni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665CF8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netto za wynajem tygodniowy jednej kabiny sanitarnej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973C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brutto za wynajem tygodniowy jednej kabiny sanitarnej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DAA8EE7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(1x2x3)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38FAF3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01D9D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4B7CC1A3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C14CFF" w:rsidRPr="00C14CFF" w14:paraId="272EE328" w14:textId="77777777" w:rsidTr="00C14CFF">
        <w:trPr>
          <w:trHeight w:val="922"/>
        </w:trPr>
        <w:tc>
          <w:tcPr>
            <w:tcW w:w="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FFE6E7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E09017" w14:textId="77777777" w:rsidR="00C14CFF" w:rsidRPr="00C14CFF" w:rsidRDefault="00C14CFF" w:rsidP="00C14CFF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04996C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7EA09E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4CC2D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79C112" w14:textId="77777777" w:rsidR="00C14CFF" w:rsidRPr="00C14CFF" w:rsidRDefault="00C14CFF" w:rsidP="00C14C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F0D0DE" w14:textId="77777777" w:rsidR="00C14CFF" w:rsidRPr="00C14CFF" w:rsidRDefault="00C14CFF" w:rsidP="00C14C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99BE8" w14:textId="77777777" w:rsidR="00C14CFF" w:rsidRPr="00C14CFF" w:rsidRDefault="00C14CFF" w:rsidP="00C14CFF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 </w:t>
            </w:r>
          </w:p>
        </w:tc>
      </w:tr>
      <w:tr w:rsidR="00C14CFF" w:rsidRPr="00C14CFF" w14:paraId="569EDB14" w14:textId="77777777" w:rsidTr="00C14CFF">
        <w:trPr>
          <w:trHeight w:val="399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CCD412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4899C1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Szacunkowa ilość serwisów kabin sanitarnych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F6A3C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DB7A0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netto za wykonanie jednego serwisu kabiny sanitarnej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E45C19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brutto za wykonanie jednego serwisu kabiny sanitarnej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ADD57F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(1x3)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E4154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0D16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493D7ADA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C14CFF" w:rsidRPr="00C14CFF" w14:paraId="52D4FEB4" w14:textId="77777777" w:rsidTr="00C14CFF">
        <w:trPr>
          <w:trHeight w:val="822"/>
        </w:trPr>
        <w:tc>
          <w:tcPr>
            <w:tcW w:w="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477EF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DE5E08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494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CA61B9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13EA1F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98119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AA941D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011C70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ACD0D9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C14CFF" w:rsidRPr="00C14CFF" w14:paraId="7FF32EC2" w14:textId="77777777" w:rsidTr="00C14CFF">
        <w:trPr>
          <w:trHeight w:val="399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03C328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6C5265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Ilość umywalek wolnostojących do podstawienia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A1BA3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4572B64A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5CC7FF9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Ilość tygodni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A4FB00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netto za wynajem tygodniowy jednej umywalki wolnostojącej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E233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brutto za wynajem tygodniowy jednej umywalki wolnostojącej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D9C455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 xml:space="preserve"> kol. (1x2x3))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E4DB225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7F0E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2CA2E335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C14CFF" w:rsidRPr="00C14CFF" w14:paraId="34A7C7BD" w14:textId="77777777" w:rsidTr="00C14CFF">
        <w:trPr>
          <w:trHeight w:val="822"/>
        </w:trPr>
        <w:tc>
          <w:tcPr>
            <w:tcW w:w="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55C5C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9071E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6F71C2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6BDF17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A575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D654BD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7DBB37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3FDAD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C14CFF" w:rsidRPr="00C14CFF" w14:paraId="69110511" w14:textId="77777777" w:rsidTr="00C14CFF">
        <w:trPr>
          <w:trHeight w:val="399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3A67B19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CD34F7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Szacunkowa ilość serwisów  umywalek wolnostojących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5BB21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989AD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netto za wykonanie jednego serwisu umywalki wolnostojącej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8BFE9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brutto za wykonanie jednego serwisu umywalki wolnostojącej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672203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(1x3)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90BB2A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68E736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6B7B0238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C14CFF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C14CFF" w:rsidRPr="00C14CFF" w14:paraId="0312B333" w14:textId="77777777" w:rsidTr="00C14CFF">
        <w:trPr>
          <w:trHeight w:val="775"/>
        </w:trPr>
        <w:tc>
          <w:tcPr>
            <w:tcW w:w="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CFC5E94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C521D8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0194A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C6D9BD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C07CB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E3D250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07F931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EF9421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C14CFF" w:rsidRPr="00C14CFF" w14:paraId="0425F570" w14:textId="77777777" w:rsidTr="00C14CFF">
        <w:trPr>
          <w:trHeight w:val="948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714CB8" w14:textId="77777777" w:rsidR="00C14CFF" w:rsidRPr="00C14CFF" w:rsidRDefault="00C14CFF" w:rsidP="00C14CF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Cena ofertowa ogółem: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991A98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9E0B6A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8C551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D2665CE" w14:textId="77777777" w:rsidR="00C14CFF" w:rsidRPr="00C14CFF" w:rsidRDefault="00C14CFF" w:rsidP="00C14C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1C5E36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C14CFF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7174F" w14:textId="77777777" w:rsidR="00C14CFF" w:rsidRPr="00C14CFF" w:rsidRDefault="00C14CFF" w:rsidP="00C14CFF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</w:tbl>
    <w:p w14:paraId="65353093" w14:textId="10124B30" w:rsidR="000B2C4F" w:rsidRDefault="000B2C4F" w:rsidP="00AD0005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8DB2111" w14:textId="77777777" w:rsidR="00E04DFE" w:rsidRDefault="00E04DFE" w:rsidP="00AD0005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362FE65" w14:textId="01BFCA19" w:rsidR="00AD0005" w:rsidRDefault="00AD0005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18DF1E1" w14:textId="77777777" w:rsidR="00E04DFE" w:rsidRPr="00AD0005" w:rsidRDefault="00E04DFE" w:rsidP="00E04DFE">
      <w:pPr>
        <w:spacing w:after="0" w:line="240" w:lineRule="auto"/>
        <w:ind w:left="5664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AD0005">
        <w:rPr>
          <w:rFonts w:ascii="Arial" w:eastAsia="Times New Roman" w:hAnsi="Arial" w:cs="Arial"/>
          <w:sz w:val="24"/>
          <w:szCs w:val="24"/>
          <w:lang w:eastAsia="zh-CN"/>
        </w:rPr>
        <w:t>……………………………</w:t>
      </w:r>
      <w:r>
        <w:rPr>
          <w:rFonts w:ascii="Arial" w:eastAsia="Times New Roman" w:hAnsi="Arial" w:cs="Arial"/>
          <w:sz w:val="24"/>
          <w:szCs w:val="24"/>
          <w:lang w:eastAsia="zh-CN"/>
        </w:rPr>
        <w:t>..</w:t>
      </w:r>
    </w:p>
    <w:p w14:paraId="3D84E99A" w14:textId="77777777" w:rsidR="00E04DFE" w:rsidRPr="00AD0005" w:rsidRDefault="00E04DFE" w:rsidP="00E04DFE">
      <w:pPr>
        <w:spacing w:after="0" w:line="240" w:lineRule="auto"/>
        <w:ind w:left="4956" w:firstLine="708"/>
        <w:contextualSpacing/>
        <w:jc w:val="center"/>
        <w:rPr>
          <w:rFonts w:ascii="Arial" w:eastAsia="Times New Roman" w:hAnsi="Arial" w:cs="Arial"/>
          <w:sz w:val="18"/>
          <w:szCs w:val="24"/>
          <w:lang w:eastAsia="zh-CN"/>
        </w:rPr>
      </w:pPr>
      <w:r w:rsidRPr="00AD0005">
        <w:rPr>
          <w:rFonts w:ascii="Arial" w:eastAsia="Times New Roman" w:hAnsi="Arial" w:cs="Arial"/>
          <w:sz w:val="20"/>
          <w:szCs w:val="24"/>
          <w:lang w:eastAsia="zh-CN"/>
        </w:rPr>
        <w:t>(</w:t>
      </w:r>
      <w:r w:rsidRPr="00AD0005">
        <w:rPr>
          <w:rFonts w:ascii="Arial" w:eastAsia="Times New Roman" w:hAnsi="Arial" w:cs="Arial"/>
          <w:sz w:val="18"/>
          <w:szCs w:val="24"/>
          <w:lang w:eastAsia="zh-CN"/>
        </w:rPr>
        <w:t>podpisy i pieczęci upoważnionych</w:t>
      </w:r>
    </w:p>
    <w:p w14:paraId="2F02A0E0" w14:textId="77777777" w:rsidR="00E04DFE" w:rsidRPr="00AD0005" w:rsidRDefault="00E04DFE" w:rsidP="00E04DFE">
      <w:pPr>
        <w:spacing w:after="0" w:line="240" w:lineRule="auto"/>
        <w:ind w:left="4956" w:firstLine="708"/>
        <w:contextualSpacing/>
        <w:jc w:val="center"/>
        <w:rPr>
          <w:rFonts w:ascii="Arial" w:eastAsia="Times New Roman" w:hAnsi="Arial" w:cs="Arial"/>
          <w:sz w:val="18"/>
          <w:szCs w:val="24"/>
          <w:lang w:eastAsia="zh-CN"/>
        </w:rPr>
      </w:pPr>
      <w:r w:rsidRPr="00AD0005">
        <w:rPr>
          <w:rFonts w:ascii="Arial" w:eastAsia="Times New Roman" w:hAnsi="Arial" w:cs="Arial"/>
          <w:sz w:val="18"/>
          <w:szCs w:val="24"/>
          <w:lang w:eastAsia="zh-CN"/>
        </w:rPr>
        <w:t>przedstawicieli wykonawcy)</w:t>
      </w:r>
    </w:p>
    <w:p w14:paraId="35B8C86C" w14:textId="77777777" w:rsidR="0010783B" w:rsidRPr="00AD0005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17C64947" w14:textId="69D69A32" w:rsidR="00AD0005" w:rsidRDefault="00AD0005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68E66786" w14:textId="2A5598C7" w:rsidR="0010783B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30D2DAD8" w14:textId="7CA9772C" w:rsidR="0010783B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C4DC58E" w14:textId="451FFCB7" w:rsidR="0010783B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72EDA7C" w14:textId="25CDA07C" w:rsidR="0010783B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sectPr w:rsidR="0010783B" w:rsidSect="00AB34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18" w:left="1985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0590D" w14:textId="77777777" w:rsidR="0010164B" w:rsidRDefault="0010164B">
      <w:pPr>
        <w:spacing w:after="0" w:line="240" w:lineRule="auto"/>
      </w:pPr>
      <w:r>
        <w:separator/>
      </w:r>
    </w:p>
  </w:endnote>
  <w:endnote w:type="continuationSeparator" w:id="0">
    <w:p w14:paraId="30AB8A4D" w14:textId="77777777" w:rsidR="0010164B" w:rsidRDefault="00101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AA7B5" w14:textId="77777777" w:rsidR="00E363A9" w:rsidRDefault="00E363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28696"/>
      <w:docPartObj>
        <w:docPartGallery w:val="Page Numbers (Bottom of Page)"/>
        <w:docPartUnique/>
      </w:docPartObj>
    </w:sdtPr>
    <w:sdtEndPr/>
    <w:sdtContent>
      <w:p w14:paraId="2BD1E361" w14:textId="0BB2F6A9" w:rsidR="00E363A9" w:rsidRDefault="00E363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CFF">
          <w:rPr>
            <w:noProof/>
          </w:rPr>
          <w:t>1</w:t>
        </w:r>
        <w:r>
          <w:fldChar w:fldCharType="end"/>
        </w:r>
      </w:p>
    </w:sdtContent>
  </w:sdt>
  <w:p w14:paraId="2E0CC732" w14:textId="77777777" w:rsidR="00E363A9" w:rsidRDefault="00E363A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C640B" w14:textId="77777777" w:rsidR="00E363A9" w:rsidRDefault="00E36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2FDA" w14:textId="77777777" w:rsidR="0010164B" w:rsidRDefault="0010164B">
      <w:pPr>
        <w:spacing w:after="0" w:line="240" w:lineRule="auto"/>
      </w:pPr>
      <w:r>
        <w:separator/>
      </w:r>
    </w:p>
  </w:footnote>
  <w:footnote w:type="continuationSeparator" w:id="0">
    <w:p w14:paraId="4CDDA773" w14:textId="77777777" w:rsidR="0010164B" w:rsidRDefault="00101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6F29F" w14:textId="77777777" w:rsidR="00E363A9" w:rsidRDefault="00E363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C1286" w14:textId="77777777" w:rsidR="00E363A9" w:rsidRDefault="00E363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84E22" w14:textId="77777777" w:rsidR="00E363A9" w:rsidRDefault="00E363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3B208DBC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bCs/>
        <w:i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080" w:hanging="360"/>
      </w:pPr>
      <w:rPr>
        <w:rFonts w:ascii="Arial" w:hAnsi="Arial" w:cs="Arial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7E4815E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Arial"/>
        <w:b w:val="0"/>
        <w:bCs/>
        <w:color w:val="auto"/>
      </w:rPr>
    </w:lvl>
  </w:abstractNum>
  <w:abstractNum w:abstractNumId="4" w15:restartNumberingAfterBreak="0">
    <w:nsid w:val="00000009"/>
    <w:multiLevelType w:val="singleLevel"/>
    <w:tmpl w:val="145A26EE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</w:abstractNum>
  <w:abstractNum w:abstractNumId="5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color w:val="auto"/>
      </w:rPr>
    </w:lvl>
  </w:abstractNum>
  <w:abstractNum w:abstractNumId="7" w15:restartNumberingAfterBreak="0">
    <w:nsid w:val="00000012"/>
    <w:multiLevelType w:val="singleLevel"/>
    <w:tmpl w:val="F698EFA8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Arial"/>
      </w:rPr>
    </w:lvl>
  </w:abstractNum>
  <w:abstractNum w:abstractNumId="9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</w:abstractNum>
  <w:abstractNum w:abstractNumId="10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hAnsi="Arial" w:cs="Arial"/>
        <w:b/>
        <w:bCs/>
        <w:color w:val="000000"/>
        <w:szCs w:val="24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ascii="Arial" w:hAnsi="Arial" w:cs="Arial"/>
        <w:b/>
        <w:bCs/>
        <w:color w:val="000000"/>
        <w:szCs w:val="24"/>
      </w:rPr>
    </w:lvl>
    <w:lvl w:ilvl="2">
      <w:start w:val="1"/>
      <w:numFmt w:val="decimal"/>
      <w:lvlText w:val="%3."/>
      <w:lvlJc w:val="left"/>
      <w:pPr>
        <w:tabs>
          <w:tab w:val="num" w:pos="501"/>
        </w:tabs>
        <w:ind w:left="501" w:hanging="360"/>
      </w:pPr>
      <w:rPr>
        <w:rFonts w:ascii="Arial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2586"/>
        </w:tabs>
        <w:ind w:left="2586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2946"/>
        </w:tabs>
        <w:ind w:left="2946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3666"/>
        </w:tabs>
        <w:ind w:left="3666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4026"/>
        </w:tabs>
        <w:ind w:left="4026" w:hanging="360"/>
      </w:pPr>
      <w:rPr>
        <w:rFonts w:ascii="Arial" w:hAnsi="Arial" w:cs="Times New Roman"/>
      </w:rPr>
    </w:lvl>
  </w:abstractNum>
  <w:abstractNum w:abstractNumId="12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ascii="Arial" w:hAnsi="Arial" w:cs="Arial" w:hint="default"/>
        <w:bCs/>
      </w:rPr>
    </w:lvl>
  </w:abstractNum>
  <w:abstractNum w:abstractNumId="13" w15:restartNumberingAfterBreak="0">
    <w:nsid w:val="0000001F"/>
    <w:multiLevelType w:val="singleLevel"/>
    <w:tmpl w:val="9298487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bCs w:val="0"/>
      </w:rPr>
    </w:lvl>
  </w:abstractNum>
  <w:abstractNum w:abstractNumId="14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Arial" w:hAnsi="Arial"/>
      </w:rPr>
    </w:lvl>
  </w:abstractNum>
  <w:abstractNum w:abstractNumId="15" w15:restartNumberingAfterBreak="0">
    <w:nsid w:val="0000002E"/>
    <w:multiLevelType w:val="single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</w:rPr>
    </w:lvl>
  </w:abstractNum>
  <w:abstractNum w:abstractNumId="16" w15:restartNumberingAfterBreak="0">
    <w:nsid w:val="00000030"/>
    <w:multiLevelType w:val="singleLevel"/>
    <w:tmpl w:val="50F40AA8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cs="Arial" w:hint="default"/>
        <w:b w:val="0"/>
        <w:bCs w:val="0"/>
      </w:rPr>
    </w:lvl>
  </w:abstractNum>
  <w:abstractNum w:abstractNumId="17" w15:restartNumberingAfterBreak="0">
    <w:nsid w:val="00000032"/>
    <w:multiLevelType w:val="singleLevel"/>
    <w:tmpl w:val="00000032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18" w15:restartNumberingAfterBreak="0">
    <w:nsid w:val="00000034"/>
    <w:multiLevelType w:val="singleLevel"/>
    <w:tmpl w:val="4F82897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ymbol" w:hint="default"/>
        <w:lang w:val="x-none"/>
      </w:rPr>
    </w:lvl>
  </w:abstractNum>
  <w:abstractNum w:abstractNumId="19" w15:restartNumberingAfterBreak="0">
    <w:nsid w:val="00000035"/>
    <w:multiLevelType w:val="single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Arial" w:hint="default"/>
      </w:rPr>
    </w:lvl>
  </w:abstractNum>
  <w:abstractNum w:abstractNumId="20" w15:restartNumberingAfterBreak="0">
    <w:nsid w:val="00000037"/>
    <w:multiLevelType w:val="multi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numFmt w:val="bullet"/>
      <w:lvlText w:val=""/>
      <w:lvlJc w:val="left"/>
      <w:pPr>
        <w:tabs>
          <w:tab w:val="num" w:pos="709"/>
        </w:tabs>
        <w:ind w:left="1440" w:hanging="360"/>
      </w:pPr>
      <w:rPr>
        <w:rFonts w:ascii="Symbol" w:hAnsi="Symbol" w:hint="default"/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Arial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140A7ACC"/>
    <w:multiLevelType w:val="multilevel"/>
    <w:tmpl w:val="E632B7C8"/>
    <w:styleLink w:val="WW8Num21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D92D90"/>
    <w:multiLevelType w:val="hybridMultilevel"/>
    <w:tmpl w:val="4322E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B111ED7"/>
    <w:multiLevelType w:val="hybridMultilevel"/>
    <w:tmpl w:val="D22ED678"/>
    <w:lvl w:ilvl="0" w:tplc="582E37D4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27" w15:restartNumberingAfterBreak="0">
    <w:nsid w:val="20591BB1"/>
    <w:multiLevelType w:val="multilevel"/>
    <w:tmpl w:val="04904CD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24D96094"/>
    <w:multiLevelType w:val="multilevel"/>
    <w:tmpl w:val="A3D482B2"/>
    <w:styleLink w:val="WW8Num46"/>
    <w:lvl w:ilvl="0">
      <w:start w:val="1"/>
      <w:numFmt w:val="decimal"/>
      <w:lvlText w:val="%1."/>
      <w:lvlJc w:val="left"/>
      <w:pPr>
        <w:ind w:left="502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525049"/>
    <w:multiLevelType w:val="hybridMultilevel"/>
    <w:tmpl w:val="C030789E"/>
    <w:lvl w:ilvl="0" w:tplc="CEFE7128">
      <w:start w:val="1"/>
      <w:numFmt w:val="lowerLetter"/>
      <w:lvlText w:val="%1)"/>
      <w:lvlJc w:val="left"/>
      <w:pPr>
        <w:ind w:left="1068" w:hanging="360"/>
      </w:pPr>
      <w:rPr>
        <w:b/>
        <w:i w:val="0"/>
      </w:rPr>
    </w:lvl>
    <w:lvl w:ilvl="1" w:tplc="04150017">
      <w:start w:val="1"/>
      <w:numFmt w:val="lowerLetter"/>
      <w:lvlText w:val="%2)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8904541"/>
    <w:multiLevelType w:val="multilevel"/>
    <w:tmpl w:val="60062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2E20352D"/>
    <w:multiLevelType w:val="multilevel"/>
    <w:tmpl w:val="D680790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7" w15:restartNumberingAfterBreak="0">
    <w:nsid w:val="46CC3884"/>
    <w:multiLevelType w:val="hybridMultilevel"/>
    <w:tmpl w:val="BD4208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75729C3"/>
    <w:multiLevelType w:val="multilevel"/>
    <w:tmpl w:val="B98E17CA"/>
    <w:styleLink w:val="WW8Num3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B97CF6"/>
    <w:multiLevelType w:val="hybridMultilevel"/>
    <w:tmpl w:val="E5185D82"/>
    <w:lvl w:ilvl="0" w:tplc="2A4AAA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E0F697E"/>
    <w:multiLevelType w:val="hybridMultilevel"/>
    <w:tmpl w:val="CE925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0770D0"/>
    <w:multiLevelType w:val="hybridMultilevel"/>
    <w:tmpl w:val="47F639F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641B69"/>
    <w:multiLevelType w:val="multilevel"/>
    <w:tmpl w:val="6838A04A"/>
    <w:styleLink w:val="WW8Num43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  <w:lang w:eastAsia="pl-P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A2117B"/>
    <w:multiLevelType w:val="hybridMultilevel"/>
    <w:tmpl w:val="906875A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E95673"/>
    <w:multiLevelType w:val="hybridMultilevel"/>
    <w:tmpl w:val="FC805C10"/>
    <w:lvl w:ilvl="0" w:tplc="3288E5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302A73"/>
    <w:multiLevelType w:val="multilevel"/>
    <w:tmpl w:val="A82C4A0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6" w15:restartNumberingAfterBreak="0">
    <w:nsid w:val="6F624B79"/>
    <w:multiLevelType w:val="hybridMultilevel"/>
    <w:tmpl w:val="C544454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48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9" w15:restartNumberingAfterBreak="0">
    <w:nsid w:val="7F581951"/>
    <w:multiLevelType w:val="multilevel"/>
    <w:tmpl w:val="25FC931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5"/>
  </w:num>
  <w:num w:numId="2">
    <w:abstractNumId w:val="35"/>
  </w:num>
  <w:num w:numId="3">
    <w:abstractNumId w:val="31"/>
  </w:num>
  <w:num w:numId="4">
    <w:abstractNumId w:val="32"/>
  </w:num>
  <w:num w:numId="5">
    <w:abstractNumId w:val="26"/>
  </w:num>
  <w:num w:numId="6">
    <w:abstractNumId w:val="48"/>
  </w:num>
  <w:num w:numId="7">
    <w:abstractNumId w:val="33"/>
  </w:num>
  <w:num w:numId="8">
    <w:abstractNumId w:val="25"/>
  </w:num>
  <w:num w:numId="9">
    <w:abstractNumId w:val="34"/>
  </w:num>
  <w:num w:numId="10">
    <w:abstractNumId w:val="22"/>
  </w:num>
  <w:num w:numId="11">
    <w:abstractNumId w:val="46"/>
  </w:num>
  <w:num w:numId="12">
    <w:abstractNumId w:val="36"/>
  </w:num>
  <w:num w:numId="13">
    <w:abstractNumId w:val="43"/>
  </w:num>
  <w:num w:numId="14">
    <w:abstractNumId w:val="23"/>
  </w:num>
  <w:num w:numId="15">
    <w:abstractNumId w:val="37"/>
  </w:num>
  <w:num w:numId="16">
    <w:abstractNumId w:val="38"/>
  </w:num>
  <w:num w:numId="17">
    <w:abstractNumId w:val="28"/>
  </w:num>
  <w:num w:numId="18">
    <w:abstractNumId w:val="42"/>
  </w:num>
  <w:num w:numId="19">
    <w:abstractNumId w:val="29"/>
  </w:num>
  <w:num w:numId="20">
    <w:abstractNumId w:val="30"/>
  </w:num>
  <w:num w:numId="21">
    <w:abstractNumId w:val="27"/>
  </w:num>
  <w:num w:numId="22">
    <w:abstractNumId w:val="41"/>
  </w:num>
  <w:num w:numId="23">
    <w:abstractNumId w:val="49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44"/>
  </w:num>
  <w:num w:numId="45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7E"/>
    <w:rsid w:val="00003175"/>
    <w:rsid w:val="00004C6D"/>
    <w:rsid w:val="00004D5C"/>
    <w:rsid w:val="00006994"/>
    <w:rsid w:val="00012681"/>
    <w:rsid w:val="000129CE"/>
    <w:rsid w:val="00022A32"/>
    <w:rsid w:val="000240F2"/>
    <w:rsid w:val="00025516"/>
    <w:rsid w:val="00040395"/>
    <w:rsid w:val="000405F9"/>
    <w:rsid w:val="00040FAD"/>
    <w:rsid w:val="000426BB"/>
    <w:rsid w:val="00045718"/>
    <w:rsid w:val="000475BE"/>
    <w:rsid w:val="00050CDD"/>
    <w:rsid w:val="00051D68"/>
    <w:rsid w:val="000539F9"/>
    <w:rsid w:val="00055337"/>
    <w:rsid w:val="000556DF"/>
    <w:rsid w:val="000571CD"/>
    <w:rsid w:val="00057AB4"/>
    <w:rsid w:val="00057CD6"/>
    <w:rsid w:val="00060C3E"/>
    <w:rsid w:val="00064F11"/>
    <w:rsid w:val="000651C4"/>
    <w:rsid w:val="0006626B"/>
    <w:rsid w:val="00071A5F"/>
    <w:rsid w:val="00071D8B"/>
    <w:rsid w:val="00074574"/>
    <w:rsid w:val="00076B5F"/>
    <w:rsid w:val="00080B69"/>
    <w:rsid w:val="00081848"/>
    <w:rsid w:val="000851B1"/>
    <w:rsid w:val="000870AC"/>
    <w:rsid w:val="000918E6"/>
    <w:rsid w:val="000939F9"/>
    <w:rsid w:val="00093B4E"/>
    <w:rsid w:val="00096376"/>
    <w:rsid w:val="00096BF1"/>
    <w:rsid w:val="00096DB8"/>
    <w:rsid w:val="000A0523"/>
    <w:rsid w:val="000A268D"/>
    <w:rsid w:val="000A43CC"/>
    <w:rsid w:val="000A5CDD"/>
    <w:rsid w:val="000A618C"/>
    <w:rsid w:val="000A71DD"/>
    <w:rsid w:val="000A7C27"/>
    <w:rsid w:val="000B1110"/>
    <w:rsid w:val="000B1E1E"/>
    <w:rsid w:val="000B2C4F"/>
    <w:rsid w:val="000B3F5B"/>
    <w:rsid w:val="000B4217"/>
    <w:rsid w:val="000B4BEE"/>
    <w:rsid w:val="000B55DC"/>
    <w:rsid w:val="000B68C5"/>
    <w:rsid w:val="000B7219"/>
    <w:rsid w:val="000B756A"/>
    <w:rsid w:val="000C0B32"/>
    <w:rsid w:val="000C1DB8"/>
    <w:rsid w:val="000C4339"/>
    <w:rsid w:val="000D2552"/>
    <w:rsid w:val="000D3B63"/>
    <w:rsid w:val="000D6245"/>
    <w:rsid w:val="000D775B"/>
    <w:rsid w:val="000D7A05"/>
    <w:rsid w:val="000D7D6E"/>
    <w:rsid w:val="000E1B6C"/>
    <w:rsid w:val="000E385C"/>
    <w:rsid w:val="000E3EEC"/>
    <w:rsid w:val="000E42A5"/>
    <w:rsid w:val="000E5CFC"/>
    <w:rsid w:val="000E677C"/>
    <w:rsid w:val="000E6C22"/>
    <w:rsid w:val="000F1C4C"/>
    <w:rsid w:val="000F563B"/>
    <w:rsid w:val="00101610"/>
    <w:rsid w:val="0010164B"/>
    <w:rsid w:val="001037B7"/>
    <w:rsid w:val="001065FA"/>
    <w:rsid w:val="00107824"/>
    <w:rsid w:val="0010783B"/>
    <w:rsid w:val="001125FC"/>
    <w:rsid w:val="0011492C"/>
    <w:rsid w:val="001173EE"/>
    <w:rsid w:val="001178F3"/>
    <w:rsid w:val="00121623"/>
    <w:rsid w:val="00121ACF"/>
    <w:rsid w:val="0012354C"/>
    <w:rsid w:val="00124C22"/>
    <w:rsid w:val="001265BE"/>
    <w:rsid w:val="001344BE"/>
    <w:rsid w:val="00135F05"/>
    <w:rsid w:val="001407F8"/>
    <w:rsid w:val="00141B49"/>
    <w:rsid w:val="0014475E"/>
    <w:rsid w:val="00155322"/>
    <w:rsid w:val="00156AE3"/>
    <w:rsid w:val="00160085"/>
    <w:rsid w:val="001600C6"/>
    <w:rsid w:val="001607CF"/>
    <w:rsid w:val="001615F1"/>
    <w:rsid w:val="00162984"/>
    <w:rsid w:val="00162C7E"/>
    <w:rsid w:val="00166C29"/>
    <w:rsid w:val="0017359F"/>
    <w:rsid w:val="00177332"/>
    <w:rsid w:val="001802D6"/>
    <w:rsid w:val="001814F3"/>
    <w:rsid w:val="00181C0D"/>
    <w:rsid w:val="001854DF"/>
    <w:rsid w:val="0018572D"/>
    <w:rsid w:val="00185B70"/>
    <w:rsid w:val="00185E66"/>
    <w:rsid w:val="00186433"/>
    <w:rsid w:val="00186E8C"/>
    <w:rsid w:val="00187D6E"/>
    <w:rsid w:val="00191BBD"/>
    <w:rsid w:val="00196C52"/>
    <w:rsid w:val="001A0334"/>
    <w:rsid w:val="001A0E79"/>
    <w:rsid w:val="001A3059"/>
    <w:rsid w:val="001A3CA5"/>
    <w:rsid w:val="001A4A60"/>
    <w:rsid w:val="001A63CD"/>
    <w:rsid w:val="001B0741"/>
    <w:rsid w:val="001B1CEE"/>
    <w:rsid w:val="001B4912"/>
    <w:rsid w:val="001B55D8"/>
    <w:rsid w:val="001B68D6"/>
    <w:rsid w:val="001C233F"/>
    <w:rsid w:val="001C4A48"/>
    <w:rsid w:val="001C5604"/>
    <w:rsid w:val="001C596E"/>
    <w:rsid w:val="001D64E1"/>
    <w:rsid w:val="001D68B9"/>
    <w:rsid w:val="001D6E75"/>
    <w:rsid w:val="001E0152"/>
    <w:rsid w:val="001E09B5"/>
    <w:rsid w:val="001E09C5"/>
    <w:rsid w:val="001E1CD7"/>
    <w:rsid w:val="001E2311"/>
    <w:rsid w:val="001E5E22"/>
    <w:rsid w:val="001F33C9"/>
    <w:rsid w:val="001F4D82"/>
    <w:rsid w:val="001F5D27"/>
    <w:rsid w:val="00200994"/>
    <w:rsid w:val="002015AA"/>
    <w:rsid w:val="002049EF"/>
    <w:rsid w:val="00206FE3"/>
    <w:rsid w:val="00210006"/>
    <w:rsid w:val="0021163A"/>
    <w:rsid w:val="00214F92"/>
    <w:rsid w:val="0021546C"/>
    <w:rsid w:val="0022053C"/>
    <w:rsid w:val="00223BA6"/>
    <w:rsid w:val="00226153"/>
    <w:rsid w:val="0023274E"/>
    <w:rsid w:val="00234CF9"/>
    <w:rsid w:val="00240CA9"/>
    <w:rsid w:val="00242F64"/>
    <w:rsid w:val="00247FBD"/>
    <w:rsid w:val="00255D33"/>
    <w:rsid w:val="002568D5"/>
    <w:rsid w:val="0026030B"/>
    <w:rsid w:val="00261D30"/>
    <w:rsid w:val="00267EE8"/>
    <w:rsid w:val="00270398"/>
    <w:rsid w:val="00271053"/>
    <w:rsid w:val="002730F6"/>
    <w:rsid w:val="00273886"/>
    <w:rsid w:val="00274193"/>
    <w:rsid w:val="00275E55"/>
    <w:rsid w:val="0027630C"/>
    <w:rsid w:val="002771DE"/>
    <w:rsid w:val="00280649"/>
    <w:rsid w:val="002806E8"/>
    <w:rsid w:val="0028189D"/>
    <w:rsid w:val="002866DD"/>
    <w:rsid w:val="00287263"/>
    <w:rsid w:val="00292550"/>
    <w:rsid w:val="00295414"/>
    <w:rsid w:val="0029747F"/>
    <w:rsid w:val="002A062E"/>
    <w:rsid w:val="002A0F06"/>
    <w:rsid w:val="002A157C"/>
    <w:rsid w:val="002A2F7D"/>
    <w:rsid w:val="002A38F6"/>
    <w:rsid w:val="002A5CC0"/>
    <w:rsid w:val="002A6FFD"/>
    <w:rsid w:val="002B0713"/>
    <w:rsid w:val="002B20FE"/>
    <w:rsid w:val="002B469B"/>
    <w:rsid w:val="002C48EC"/>
    <w:rsid w:val="002C7799"/>
    <w:rsid w:val="002D3532"/>
    <w:rsid w:val="002D4D57"/>
    <w:rsid w:val="002D5696"/>
    <w:rsid w:val="002D68B9"/>
    <w:rsid w:val="002D6CC5"/>
    <w:rsid w:val="002E3ACF"/>
    <w:rsid w:val="002E59D8"/>
    <w:rsid w:val="002E6B3B"/>
    <w:rsid w:val="002E71DE"/>
    <w:rsid w:val="002E7249"/>
    <w:rsid w:val="002F01E2"/>
    <w:rsid w:val="002F0504"/>
    <w:rsid w:val="002F1469"/>
    <w:rsid w:val="002F1913"/>
    <w:rsid w:val="002F1F25"/>
    <w:rsid w:val="00304F8E"/>
    <w:rsid w:val="003058B6"/>
    <w:rsid w:val="00305AA9"/>
    <w:rsid w:val="00305F4A"/>
    <w:rsid w:val="00306163"/>
    <w:rsid w:val="003066FB"/>
    <w:rsid w:val="00310051"/>
    <w:rsid w:val="003156AD"/>
    <w:rsid w:val="00315D53"/>
    <w:rsid w:val="00315F73"/>
    <w:rsid w:val="00316520"/>
    <w:rsid w:val="00316BF4"/>
    <w:rsid w:val="0032050D"/>
    <w:rsid w:val="00327D6F"/>
    <w:rsid w:val="0033207E"/>
    <w:rsid w:val="003330AC"/>
    <w:rsid w:val="00333B53"/>
    <w:rsid w:val="0033450B"/>
    <w:rsid w:val="00336597"/>
    <w:rsid w:val="00341093"/>
    <w:rsid w:val="00342D8D"/>
    <w:rsid w:val="00343BEE"/>
    <w:rsid w:val="0035160B"/>
    <w:rsid w:val="003528A1"/>
    <w:rsid w:val="003549C1"/>
    <w:rsid w:val="00355461"/>
    <w:rsid w:val="0035726C"/>
    <w:rsid w:val="00360628"/>
    <w:rsid w:val="00360E4B"/>
    <w:rsid w:val="00363D3E"/>
    <w:rsid w:val="0036507A"/>
    <w:rsid w:val="00366A7D"/>
    <w:rsid w:val="003711A9"/>
    <w:rsid w:val="003739EB"/>
    <w:rsid w:val="00381709"/>
    <w:rsid w:val="00384040"/>
    <w:rsid w:val="00386A21"/>
    <w:rsid w:val="0039098D"/>
    <w:rsid w:val="003911DF"/>
    <w:rsid w:val="0039336D"/>
    <w:rsid w:val="003956F0"/>
    <w:rsid w:val="003A0702"/>
    <w:rsid w:val="003A573B"/>
    <w:rsid w:val="003B16DB"/>
    <w:rsid w:val="003B1C34"/>
    <w:rsid w:val="003B737B"/>
    <w:rsid w:val="003C061E"/>
    <w:rsid w:val="003C3D05"/>
    <w:rsid w:val="003C4C6F"/>
    <w:rsid w:val="003C5A61"/>
    <w:rsid w:val="003D044F"/>
    <w:rsid w:val="003D3E06"/>
    <w:rsid w:val="003D633C"/>
    <w:rsid w:val="003D7308"/>
    <w:rsid w:val="003E0D06"/>
    <w:rsid w:val="003E1077"/>
    <w:rsid w:val="003E13BC"/>
    <w:rsid w:val="003E22D1"/>
    <w:rsid w:val="003E4DB9"/>
    <w:rsid w:val="003E50AD"/>
    <w:rsid w:val="003F0206"/>
    <w:rsid w:val="003F2954"/>
    <w:rsid w:val="003F3A13"/>
    <w:rsid w:val="003F4A19"/>
    <w:rsid w:val="00401759"/>
    <w:rsid w:val="0040356A"/>
    <w:rsid w:val="0040767C"/>
    <w:rsid w:val="00407E36"/>
    <w:rsid w:val="00412639"/>
    <w:rsid w:val="00415735"/>
    <w:rsid w:val="0042308A"/>
    <w:rsid w:val="004233AE"/>
    <w:rsid w:val="00426620"/>
    <w:rsid w:val="004266C7"/>
    <w:rsid w:val="00430476"/>
    <w:rsid w:val="00430626"/>
    <w:rsid w:val="0043391C"/>
    <w:rsid w:val="0043477E"/>
    <w:rsid w:val="00434D74"/>
    <w:rsid w:val="00435141"/>
    <w:rsid w:val="00435577"/>
    <w:rsid w:val="00436140"/>
    <w:rsid w:val="00440488"/>
    <w:rsid w:val="00440FB8"/>
    <w:rsid w:val="004611E5"/>
    <w:rsid w:val="004629CF"/>
    <w:rsid w:val="00466AF2"/>
    <w:rsid w:val="0046726A"/>
    <w:rsid w:val="004706C5"/>
    <w:rsid w:val="004719EF"/>
    <w:rsid w:val="00473C69"/>
    <w:rsid w:val="0047459D"/>
    <w:rsid w:val="00474A49"/>
    <w:rsid w:val="004758A8"/>
    <w:rsid w:val="004765DE"/>
    <w:rsid w:val="00477189"/>
    <w:rsid w:val="00477279"/>
    <w:rsid w:val="004778C3"/>
    <w:rsid w:val="0048254A"/>
    <w:rsid w:val="00483397"/>
    <w:rsid w:val="004836D2"/>
    <w:rsid w:val="00486FE5"/>
    <w:rsid w:val="00487A68"/>
    <w:rsid w:val="00490191"/>
    <w:rsid w:val="0049210B"/>
    <w:rsid w:val="00496BA0"/>
    <w:rsid w:val="004A1618"/>
    <w:rsid w:val="004A1DE0"/>
    <w:rsid w:val="004A344C"/>
    <w:rsid w:val="004A4CFF"/>
    <w:rsid w:val="004A567B"/>
    <w:rsid w:val="004B1504"/>
    <w:rsid w:val="004B34FB"/>
    <w:rsid w:val="004B3562"/>
    <w:rsid w:val="004B4C86"/>
    <w:rsid w:val="004B6B4B"/>
    <w:rsid w:val="004C04A2"/>
    <w:rsid w:val="004C280C"/>
    <w:rsid w:val="004C7A3D"/>
    <w:rsid w:val="004D34F2"/>
    <w:rsid w:val="004D3A28"/>
    <w:rsid w:val="004D3BFB"/>
    <w:rsid w:val="004D6767"/>
    <w:rsid w:val="004D7AD0"/>
    <w:rsid w:val="004E1D72"/>
    <w:rsid w:val="004E309D"/>
    <w:rsid w:val="004E327E"/>
    <w:rsid w:val="004E3E33"/>
    <w:rsid w:val="004E4D99"/>
    <w:rsid w:val="004E5556"/>
    <w:rsid w:val="004F09B7"/>
    <w:rsid w:val="004F21C5"/>
    <w:rsid w:val="004F382B"/>
    <w:rsid w:val="004F587F"/>
    <w:rsid w:val="004F7B8A"/>
    <w:rsid w:val="005012EC"/>
    <w:rsid w:val="00504945"/>
    <w:rsid w:val="005061A3"/>
    <w:rsid w:val="00507AF8"/>
    <w:rsid w:val="005135CA"/>
    <w:rsid w:val="005147B1"/>
    <w:rsid w:val="00515C74"/>
    <w:rsid w:val="0051778C"/>
    <w:rsid w:val="005208DA"/>
    <w:rsid w:val="005241E5"/>
    <w:rsid w:val="00524C01"/>
    <w:rsid w:val="005267A9"/>
    <w:rsid w:val="005339D5"/>
    <w:rsid w:val="00535763"/>
    <w:rsid w:val="005357AA"/>
    <w:rsid w:val="005376E7"/>
    <w:rsid w:val="00537BF4"/>
    <w:rsid w:val="005405B5"/>
    <w:rsid w:val="00541DDF"/>
    <w:rsid w:val="005446E1"/>
    <w:rsid w:val="00550497"/>
    <w:rsid w:val="005535A2"/>
    <w:rsid w:val="00560C42"/>
    <w:rsid w:val="005628E4"/>
    <w:rsid w:val="00562BC7"/>
    <w:rsid w:val="00563349"/>
    <w:rsid w:val="00565023"/>
    <w:rsid w:val="00571204"/>
    <w:rsid w:val="00577B62"/>
    <w:rsid w:val="0058223B"/>
    <w:rsid w:val="005867EC"/>
    <w:rsid w:val="00591222"/>
    <w:rsid w:val="005936B4"/>
    <w:rsid w:val="005963F8"/>
    <w:rsid w:val="005A112E"/>
    <w:rsid w:val="005A11FC"/>
    <w:rsid w:val="005A1B30"/>
    <w:rsid w:val="005A20DC"/>
    <w:rsid w:val="005A44DC"/>
    <w:rsid w:val="005B0E3D"/>
    <w:rsid w:val="005B1DA8"/>
    <w:rsid w:val="005B409E"/>
    <w:rsid w:val="005C084F"/>
    <w:rsid w:val="005C0894"/>
    <w:rsid w:val="005C0F50"/>
    <w:rsid w:val="005C138A"/>
    <w:rsid w:val="005C1FDF"/>
    <w:rsid w:val="005C2E86"/>
    <w:rsid w:val="005C3E94"/>
    <w:rsid w:val="005C5F12"/>
    <w:rsid w:val="005C692D"/>
    <w:rsid w:val="005C78FC"/>
    <w:rsid w:val="005D2D80"/>
    <w:rsid w:val="005D515C"/>
    <w:rsid w:val="005D7CCA"/>
    <w:rsid w:val="005E06B4"/>
    <w:rsid w:val="005E1668"/>
    <w:rsid w:val="005F0F23"/>
    <w:rsid w:val="005F2B90"/>
    <w:rsid w:val="005F6103"/>
    <w:rsid w:val="00600D16"/>
    <w:rsid w:val="00601709"/>
    <w:rsid w:val="00601715"/>
    <w:rsid w:val="006034F2"/>
    <w:rsid w:val="006058C9"/>
    <w:rsid w:val="006065D1"/>
    <w:rsid w:val="00610C54"/>
    <w:rsid w:val="00612BD2"/>
    <w:rsid w:val="00614761"/>
    <w:rsid w:val="00615218"/>
    <w:rsid w:val="006243AF"/>
    <w:rsid w:val="00627AD2"/>
    <w:rsid w:val="00630064"/>
    <w:rsid w:val="0063634A"/>
    <w:rsid w:val="00640C4F"/>
    <w:rsid w:val="00642B1F"/>
    <w:rsid w:val="00643B95"/>
    <w:rsid w:val="006441CF"/>
    <w:rsid w:val="00644853"/>
    <w:rsid w:val="00645FA7"/>
    <w:rsid w:val="00651221"/>
    <w:rsid w:val="00651BED"/>
    <w:rsid w:val="00651CB5"/>
    <w:rsid w:val="0065248A"/>
    <w:rsid w:val="006538E7"/>
    <w:rsid w:val="00654EA2"/>
    <w:rsid w:val="006550CA"/>
    <w:rsid w:val="006552D5"/>
    <w:rsid w:val="006569ED"/>
    <w:rsid w:val="00656B94"/>
    <w:rsid w:val="006572D8"/>
    <w:rsid w:val="00660BFF"/>
    <w:rsid w:val="006610C5"/>
    <w:rsid w:val="00663179"/>
    <w:rsid w:val="006642EF"/>
    <w:rsid w:val="00665D42"/>
    <w:rsid w:val="00666B27"/>
    <w:rsid w:val="006671E6"/>
    <w:rsid w:val="00667B16"/>
    <w:rsid w:val="00667D68"/>
    <w:rsid w:val="0067278E"/>
    <w:rsid w:val="00672A21"/>
    <w:rsid w:val="00681DD0"/>
    <w:rsid w:val="00682961"/>
    <w:rsid w:val="00682D70"/>
    <w:rsid w:val="00682DD1"/>
    <w:rsid w:val="0068512C"/>
    <w:rsid w:val="0069249C"/>
    <w:rsid w:val="006A2628"/>
    <w:rsid w:val="006B05FF"/>
    <w:rsid w:val="006B151B"/>
    <w:rsid w:val="006B7850"/>
    <w:rsid w:val="006C628C"/>
    <w:rsid w:val="006C739E"/>
    <w:rsid w:val="006D15F0"/>
    <w:rsid w:val="006D28AC"/>
    <w:rsid w:val="006D3A38"/>
    <w:rsid w:val="006D4E14"/>
    <w:rsid w:val="006D67EC"/>
    <w:rsid w:val="006E1358"/>
    <w:rsid w:val="006E1D91"/>
    <w:rsid w:val="006E4060"/>
    <w:rsid w:val="006E7564"/>
    <w:rsid w:val="006F2C69"/>
    <w:rsid w:val="006F3AA2"/>
    <w:rsid w:val="006F4947"/>
    <w:rsid w:val="006F4C65"/>
    <w:rsid w:val="006F5B77"/>
    <w:rsid w:val="006F6AC8"/>
    <w:rsid w:val="006F7E2A"/>
    <w:rsid w:val="007009DF"/>
    <w:rsid w:val="00700A42"/>
    <w:rsid w:val="00702E12"/>
    <w:rsid w:val="00705B6B"/>
    <w:rsid w:val="007121EA"/>
    <w:rsid w:val="00712FE4"/>
    <w:rsid w:val="00720691"/>
    <w:rsid w:val="00721B4C"/>
    <w:rsid w:val="00727F39"/>
    <w:rsid w:val="0073208D"/>
    <w:rsid w:val="00733A2B"/>
    <w:rsid w:val="0073609E"/>
    <w:rsid w:val="00736654"/>
    <w:rsid w:val="00741160"/>
    <w:rsid w:val="007418FF"/>
    <w:rsid w:val="00741BEB"/>
    <w:rsid w:val="00747A6E"/>
    <w:rsid w:val="00747C02"/>
    <w:rsid w:val="00747D5D"/>
    <w:rsid w:val="007504D5"/>
    <w:rsid w:val="00755DAF"/>
    <w:rsid w:val="00756679"/>
    <w:rsid w:val="00756D37"/>
    <w:rsid w:val="007572B4"/>
    <w:rsid w:val="00761884"/>
    <w:rsid w:val="0076730C"/>
    <w:rsid w:val="00767354"/>
    <w:rsid w:val="00767E96"/>
    <w:rsid w:val="0077282A"/>
    <w:rsid w:val="00772A0C"/>
    <w:rsid w:val="00777984"/>
    <w:rsid w:val="007808C2"/>
    <w:rsid w:val="00780C6E"/>
    <w:rsid w:val="00780DE7"/>
    <w:rsid w:val="0078142B"/>
    <w:rsid w:val="00784611"/>
    <w:rsid w:val="00785011"/>
    <w:rsid w:val="00785AF3"/>
    <w:rsid w:val="00787F7D"/>
    <w:rsid w:val="007918CB"/>
    <w:rsid w:val="00791F67"/>
    <w:rsid w:val="00794378"/>
    <w:rsid w:val="00794662"/>
    <w:rsid w:val="007977DD"/>
    <w:rsid w:val="007A08E7"/>
    <w:rsid w:val="007A3542"/>
    <w:rsid w:val="007A3B9F"/>
    <w:rsid w:val="007B1407"/>
    <w:rsid w:val="007B1E7A"/>
    <w:rsid w:val="007B26C4"/>
    <w:rsid w:val="007B4DDF"/>
    <w:rsid w:val="007B7CC0"/>
    <w:rsid w:val="007B7ED9"/>
    <w:rsid w:val="007D0143"/>
    <w:rsid w:val="007D268F"/>
    <w:rsid w:val="007D3218"/>
    <w:rsid w:val="007D3439"/>
    <w:rsid w:val="007D4A7E"/>
    <w:rsid w:val="007D5BB9"/>
    <w:rsid w:val="007E16E9"/>
    <w:rsid w:val="007E2576"/>
    <w:rsid w:val="007E2CAA"/>
    <w:rsid w:val="007E355F"/>
    <w:rsid w:val="007E4378"/>
    <w:rsid w:val="007E536B"/>
    <w:rsid w:val="007E6854"/>
    <w:rsid w:val="007E7DB2"/>
    <w:rsid w:val="007F059B"/>
    <w:rsid w:val="007F0802"/>
    <w:rsid w:val="007F3073"/>
    <w:rsid w:val="007F458D"/>
    <w:rsid w:val="007F7AF3"/>
    <w:rsid w:val="007F7CD0"/>
    <w:rsid w:val="00800A55"/>
    <w:rsid w:val="008042AC"/>
    <w:rsid w:val="008042EA"/>
    <w:rsid w:val="00804BF7"/>
    <w:rsid w:val="008065C7"/>
    <w:rsid w:val="008115FC"/>
    <w:rsid w:val="00813B3C"/>
    <w:rsid w:val="0081491D"/>
    <w:rsid w:val="00814E2B"/>
    <w:rsid w:val="0082128D"/>
    <w:rsid w:val="00821642"/>
    <w:rsid w:val="00823A4F"/>
    <w:rsid w:val="00826B2F"/>
    <w:rsid w:val="00827C63"/>
    <w:rsid w:val="00835E01"/>
    <w:rsid w:val="00836A14"/>
    <w:rsid w:val="00843E48"/>
    <w:rsid w:val="008464D3"/>
    <w:rsid w:val="00847086"/>
    <w:rsid w:val="008508E9"/>
    <w:rsid w:val="00852B86"/>
    <w:rsid w:val="00857723"/>
    <w:rsid w:val="008579F2"/>
    <w:rsid w:val="00857E14"/>
    <w:rsid w:val="0086443F"/>
    <w:rsid w:val="00864717"/>
    <w:rsid w:val="008651F1"/>
    <w:rsid w:val="008665F4"/>
    <w:rsid w:val="008672DE"/>
    <w:rsid w:val="008702C3"/>
    <w:rsid w:val="00870729"/>
    <w:rsid w:val="00870EF6"/>
    <w:rsid w:val="00871D20"/>
    <w:rsid w:val="00871DFA"/>
    <w:rsid w:val="008771B3"/>
    <w:rsid w:val="008779E1"/>
    <w:rsid w:val="008824AC"/>
    <w:rsid w:val="00882A56"/>
    <w:rsid w:val="00885DA8"/>
    <w:rsid w:val="00887726"/>
    <w:rsid w:val="00894B2F"/>
    <w:rsid w:val="008A1718"/>
    <w:rsid w:val="008A4CB8"/>
    <w:rsid w:val="008A7581"/>
    <w:rsid w:val="008B055B"/>
    <w:rsid w:val="008B08C8"/>
    <w:rsid w:val="008B206E"/>
    <w:rsid w:val="008B4BE2"/>
    <w:rsid w:val="008B543E"/>
    <w:rsid w:val="008C1360"/>
    <w:rsid w:val="008C2EB6"/>
    <w:rsid w:val="008C3824"/>
    <w:rsid w:val="008C3CBA"/>
    <w:rsid w:val="008C476B"/>
    <w:rsid w:val="008C4961"/>
    <w:rsid w:val="008C5FF6"/>
    <w:rsid w:val="008C733F"/>
    <w:rsid w:val="008C7BCC"/>
    <w:rsid w:val="008D07E1"/>
    <w:rsid w:val="008D322E"/>
    <w:rsid w:val="008D3E80"/>
    <w:rsid w:val="008D4B36"/>
    <w:rsid w:val="008E0211"/>
    <w:rsid w:val="008E072D"/>
    <w:rsid w:val="008E18F5"/>
    <w:rsid w:val="008E28F9"/>
    <w:rsid w:val="008E2A65"/>
    <w:rsid w:val="008F02F2"/>
    <w:rsid w:val="008F0BAF"/>
    <w:rsid w:val="008F0D15"/>
    <w:rsid w:val="008F35D2"/>
    <w:rsid w:val="008F41E7"/>
    <w:rsid w:val="008F4362"/>
    <w:rsid w:val="008F4B7C"/>
    <w:rsid w:val="008F6887"/>
    <w:rsid w:val="008F729E"/>
    <w:rsid w:val="008F7E20"/>
    <w:rsid w:val="00902B6B"/>
    <w:rsid w:val="00906A04"/>
    <w:rsid w:val="00907D72"/>
    <w:rsid w:val="0091135B"/>
    <w:rsid w:val="00913012"/>
    <w:rsid w:val="0091587E"/>
    <w:rsid w:val="009205FD"/>
    <w:rsid w:val="0092199C"/>
    <w:rsid w:val="0092689B"/>
    <w:rsid w:val="00926DAF"/>
    <w:rsid w:val="00927AD2"/>
    <w:rsid w:val="0093152D"/>
    <w:rsid w:val="0093155C"/>
    <w:rsid w:val="009335D5"/>
    <w:rsid w:val="00933E51"/>
    <w:rsid w:val="00935A85"/>
    <w:rsid w:val="00935CB2"/>
    <w:rsid w:val="00936FD8"/>
    <w:rsid w:val="0093752E"/>
    <w:rsid w:val="00940376"/>
    <w:rsid w:val="0094196F"/>
    <w:rsid w:val="00942278"/>
    <w:rsid w:val="0094710D"/>
    <w:rsid w:val="009530A1"/>
    <w:rsid w:val="00960017"/>
    <w:rsid w:val="00960569"/>
    <w:rsid w:val="00961F77"/>
    <w:rsid w:val="00963A3F"/>
    <w:rsid w:val="00966252"/>
    <w:rsid w:val="009800D6"/>
    <w:rsid w:val="0098029D"/>
    <w:rsid w:val="00980E1E"/>
    <w:rsid w:val="00984260"/>
    <w:rsid w:val="00984C8E"/>
    <w:rsid w:val="009867FD"/>
    <w:rsid w:val="00990A0E"/>
    <w:rsid w:val="009933E3"/>
    <w:rsid w:val="00995356"/>
    <w:rsid w:val="00996A7E"/>
    <w:rsid w:val="009A2E72"/>
    <w:rsid w:val="009A4129"/>
    <w:rsid w:val="009B21B7"/>
    <w:rsid w:val="009B2A8F"/>
    <w:rsid w:val="009B2AF0"/>
    <w:rsid w:val="009B3AB8"/>
    <w:rsid w:val="009B3ECF"/>
    <w:rsid w:val="009B51BE"/>
    <w:rsid w:val="009C1915"/>
    <w:rsid w:val="009C3A58"/>
    <w:rsid w:val="009C5EDB"/>
    <w:rsid w:val="009C743C"/>
    <w:rsid w:val="009D04FE"/>
    <w:rsid w:val="009D34F8"/>
    <w:rsid w:val="009D3D6E"/>
    <w:rsid w:val="009D4616"/>
    <w:rsid w:val="009D62F9"/>
    <w:rsid w:val="009D7271"/>
    <w:rsid w:val="009E066A"/>
    <w:rsid w:val="009E1303"/>
    <w:rsid w:val="009E36A3"/>
    <w:rsid w:val="009E4184"/>
    <w:rsid w:val="009E6022"/>
    <w:rsid w:val="009E610C"/>
    <w:rsid w:val="009E7409"/>
    <w:rsid w:val="009F05AF"/>
    <w:rsid w:val="009F092C"/>
    <w:rsid w:val="009F0A1C"/>
    <w:rsid w:val="009F100D"/>
    <w:rsid w:val="009F130F"/>
    <w:rsid w:val="009F3EBB"/>
    <w:rsid w:val="009F59D5"/>
    <w:rsid w:val="009F66D6"/>
    <w:rsid w:val="00A0541F"/>
    <w:rsid w:val="00A05ABF"/>
    <w:rsid w:val="00A05D46"/>
    <w:rsid w:val="00A06398"/>
    <w:rsid w:val="00A11C3E"/>
    <w:rsid w:val="00A11CBD"/>
    <w:rsid w:val="00A128C4"/>
    <w:rsid w:val="00A1432A"/>
    <w:rsid w:val="00A162A9"/>
    <w:rsid w:val="00A16772"/>
    <w:rsid w:val="00A1706F"/>
    <w:rsid w:val="00A1795B"/>
    <w:rsid w:val="00A250D4"/>
    <w:rsid w:val="00A25B18"/>
    <w:rsid w:val="00A26386"/>
    <w:rsid w:val="00A301FE"/>
    <w:rsid w:val="00A32A16"/>
    <w:rsid w:val="00A32E47"/>
    <w:rsid w:val="00A368DE"/>
    <w:rsid w:val="00A36B1C"/>
    <w:rsid w:val="00A378AD"/>
    <w:rsid w:val="00A37C35"/>
    <w:rsid w:val="00A431B9"/>
    <w:rsid w:val="00A43C39"/>
    <w:rsid w:val="00A43CBC"/>
    <w:rsid w:val="00A45D16"/>
    <w:rsid w:val="00A4605D"/>
    <w:rsid w:val="00A4639C"/>
    <w:rsid w:val="00A47AAC"/>
    <w:rsid w:val="00A51E0E"/>
    <w:rsid w:val="00A62546"/>
    <w:rsid w:val="00A655B0"/>
    <w:rsid w:val="00A66231"/>
    <w:rsid w:val="00A71FDE"/>
    <w:rsid w:val="00A73621"/>
    <w:rsid w:val="00A75E32"/>
    <w:rsid w:val="00A76AD3"/>
    <w:rsid w:val="00A8000A"/>
    <w:rsid w:val="00A808AB"/>
    <w:rsid w:val="00A81E72"/>
    <w:rsid w:val="00A84295"/>
    <w:rsid w:val="00A8592E"/>
    <w:rsid w:val="00A86BFA"/>
    <w:rsid w:val="00A87488"/>
    <w:rsid w:val="00A87C16"/>
    <w:rsid w:val="00A9105C"/>
    <w:rsid w:val="00A92E91"/>
    <w:rsid w:val="00A9388C"/>
    <w:rsid w:val="00A94E41"/>
    <w:rsid w:val="00A97E65"/>
    <w:rsid w:val="00AA4365"/>
    <w:rsid w:val="00AA5F26"/>
    <w:rsid w:val="00AA794F"/>
    <w:rsid w:val="00AB2792"/>
    <w:rsid w:val="00AB3405"/>
    <w:rsid w:val="00AB3B41"/>
    <w:rsid w:val="00AB415D"/>
    <w:rsid w:val="00AB4A43"/>
    <w:rsid w:val="00AB7263"/>
    <w:rsid w:val="00AC033B"/>
    <w:rsid w:val="00AC3341"/>
    <w:rsid w:val="00AD0005"/>
    <w:rsid w:val="00AD12A8"/>
    <w:rsid w:val="00AD311C"/>
    <w:rsid w:val="00AD34C9"/>
    <w:rsid w:val="00AD4B07"/>
    <w:rsid w:val="00AD5942"/>
    <w:rsid w:val="00AE4670"/>
    <w:rsid w:val="00AE4D86"/>
    <w:rsid w:val="00AE4E5F"/>
    <w:rsid w:val="00AE4F4C"/>
    <w:rsid w:val="00AE5A04"/>
    <w:rsid w:val="00AE672B"/>
    <w:rsid w:val="00AE6A20"/>
    <w:rsid w:val="00AF5E04"/>
    <w:rsid w:val="00AF785E"/>
    <w:rsid w:val="00B002AE"/>
    <w:rsid w:val="00B00D5E"/>
    <w:rsid w:val="00B03A27"/>
    <w:rsid w:val="00B05ACC"/>
    <w:rsid w:val="00B0680F"/>
    <w:rsid w:val="00B10EC9"/>
    <w:rsid w:val="00B13783"/>
    <w:rsid w:val="00B156B2"/>
    <w:rsid w:val="00B1594C"/>
    <w:rsid w:val="00B2020A"/>
    <w:rsid w:val="00B20B9A"/>
    <w:rsid w:val="00B22D6C"/>
    <w:rsid w:val="00B235BB"/>
    <w:rsid w:val="00B23CF9"/>
    <w:rsid w:val="00B23D91"/>
    <w:rsid w:val="00B27215"/>
    <w:rsid w:val="00B278EF"/>
    <w:rsid w:val="00B304BC"/>
    <w:rsid w:val="00B354BB"/>
    <w:rsid w:val="00B3779C"/>
    <w:rsid w:val="00B37A03"/>
    <w:rsid w:val="00B37E51"/>
    <w:rsid w:val="00B42C05"/>
    <w:rsid w:val="00B433EE"/>
    <w:rsid w:val="00B44F6F"/>
    <w:rsid w:val="00B46341"/>
    <w:rsid w:val="00B4710E"/>
    <w:rsid w:val="00B47AE9"/>
    <w:rsid w:val="00B518A0"/>
    <w:rsid w:val="00B51E86"/>
    <w:rsid w:val="00B52264"/>
    <w:rsid w:val="00B53DBB"/>
    <w:rsid w:val="00B5684E"/>
    <w:rsid w:val="00B579EB"/>
    <w:rsid w:val="00B601E1"/>
    <w:rsid w:val="00B618B9"/>
    <w:rsid w:val="00B633A0"/>
    <w:rsid w:val="00B6542D"/>
    <w:rsid w:val="00B664AE"/>
    <w:rsid w:val="00B67B68"/>
    <w:rsid w:val="00B70722"/>
    <w:rsid w:val="00B7194A"/>
    <w:rsid w:val="00B72ACC"/>
    <w:rsid w:val="00B72C2F"/>
    <w:rsid w:val="00B813CC"/>
    <w:rsid w:val="00B81EB4"/>
    <w:rsid w:val="00B846FF"/>
    <w:rsid w:val="00B9027E"/>
    <w:rsid w:val="00B90995"/>
    <w:rsid w:val="00B93C14"/>
    <w:rsid w:val="00B94453"/>
    <w:rsid w:val="00B960B1"/>
    <w:rsid w:val="00B978FB"/>
    <w:rsid w:val="00BA0B14"/>
    <w:rsid w:val="00BA4132"/>
    <w:rsid w:val="00BA4792"/>
    <w:rsid w:val="00BA53AE"/>
    <w:rsid w:val="00BB4E49"/>
    <w:rsid w:val="00BB55D8"/>
    <w:rsid w:val="00BB5B9D"/>
    <w:rsid w:val="00BC2BD4"/>
    <w:rsid w:val="00BC38E8"/>
    <w:rsid w:val="00BC4ED7"/>
    <w:rsid w:val="00BC5072"/>
    <w:rsid w:val="00BC5C28"/>
    <w:rsid w:val="00BC5EC3"/>
    <w:rsid w:val="00BC6FB5"/>
    <w:rsid w:val="00BC7C9F"/>
    <w:rsid w:val="00BD04F5"/>
    <w:rsid w:val="00BD1AB6"/>
    <w:rsid w:val="00BD56D4"/>
    <w:rsid w:val="00BD61AF"/>
    <w:rsid w:val="00BD6770"/>
    <w:rsid w:val="00BE01C9"/>
    <w:rsid w:val="00BE0969"/>
    <w:rsid w:val="00BE0F38"/>
    <w:rsid w:val="00BE22D3"/>
    <w:rsid w:val="00BE3158"/>
    <w:rsid w:val="00BE5993"/>
    <w:rsid w:val="00BF08A0"/>
    <w:rsid w:val="00BF35EE"/>
    <w:rsid w:val="00BF784E"/>
    <w:rsid w:val="00C03AF1"/>
    <w:rsid w:val="00C06D7A"/>
    <w:rsid w:val="00C10D1B"/>
    <w:rsid w:val="00C11617"/>
    <w:rsid w:val="00C120E3"/>
    <w:rsid w:val="00C12657"/>
    <w:rsid w:val="00C14CFF"/>
    <w:rsid w:val="00C16F21"/>
    <w:rsid w:val="00C20FBB"/>
    <w:rsid w:val="00C2534D"/>
    <w:rsid w:val="00C307D3"/>
    <w:rsid w:val="00C33B5B"/>
    <w:rsid w:val="00C40EA5"/>
    <w:rsid w:val="00C424BA"/>
    <w:rsid w:val="00C4277F"/>
    <w:rsid w:val="00C42CA1"/>
    <w:rsid w:val="00C47285"/>
    <w:rsid w:val="00C50280"/>
    <w:rsid w:val="00C50C51"/>
    <w:rsid w:val="00C5513A"/>
    <w:rsid w:val="00C57441"/>
    <w:rsid w:val="00C605D3"/>
    <w:rsid w:val="00C60D33"/>
    <w:rsid w:val="00C62E19"/>
    <w:rsid w:val="00C63B18"/>
    <w:rsid w:val="00C64345"/>
    <w:rsid w:val="00C65E03"/>
    <w:rsid w:val="00C671AC"/>
    <w:rsid w:val="00C7139C"/>
    <w:rsid w:val="00C717A1"/>
    <w:rsid w:val="00C728A0"/>
    <w:rsid w:val="00C72D90"/>
    <w:rsid w:val="00C7778D"/>
    <w:rsid w:val="00C815E6"/>
    <w:rsid w:val="00C83DBD"/>
    <w:rsid w:val="00C8573F"/>
    <w:rsid w:val="00C92738"/>
    <w:rsid w:val="00C9333C"/>
    <w:rsid w:val="00C979E4"/>
    <w:rsid w:val="00CA3F7A"/>
    <w:rsid w:val="00CA619B"/>
    <w:rsid w:val="00CA64F0"/>
    <w:rsid w:val="00CA71E3"/>
    <w:rsid w:val="00CA773E"/>
    <w:rsid w:val="00CA7D0A"/>
    <w:rsid w:val="00CB18D7"/>
    <w:rsid w:val="00CB3CB7"/>
    <w:rsid w:val="00CB44AA"/>
    <w:rsid w:val="00CC1C5B"/>
    <w:rsid w:val="00CC258B"/>
    <w:rsid w:val="00CC33EB"/>
    <w:rsid w:val="00CC39F4"/>
    <w:rsid w:val="00CD2060"/>
    <w:rsid w:val="00CD3E77"/>
    <w:rsid w:val="00CD4088"/>
    <w:rsid w:val="00CD6B64"/>
    <w:rsid w:val="00CE0951"/>
    <w:rsid w:val="00CE1A73"/>
    <w:rsid w:val="00CE3B75"/>
    <w:rsid w:val="00CE3C4E"/>
    <w:rsid w:val="00CE4075"/>
    <w:rsid w:val="00CE4391"/>
    <w:rsid w:val="00CE5254"/>
    <w:rsid w:val="00CE756C"/>
    <w:rsid w:val="00CF5087"/>
    <w:rsid w:val="00CF51EA"/>
    <w:rsid w:val="00CF6B42"/>
    <w:rsid w:val="00D00DC8"/>
    <w:rsid w:val="00D02C79"/>
    <w:rsid w:val="00D0366F"/>
    <w:rsid w:val="00D04CBE"/>
    <w:rsid w:val="00D07725"/>
    <w:rsid w:val="00D114CB"/>
    <w:rsid w:val="00D11B51"/>
    <w:rsid w:val="00D14D8D"/>
    <w:rsid w:val="00D16940"/>
    <w:rsid w:val="00D17B45"/>
    <w:rsid w:val="00D17EE7"/>
    <w:rsid w:val="00D21418"/>
    <w:rsid w:val="00D22487"/>
    <w:rsid w:val="00D23CCE"/>
    <w:rsid w:val="00D2569E"/>
    <w:rsid w:val="00D25BB7"/>
    <w:rsid w:val="00D25FE8"/>
    <w:rsid w:val="00D31A76"/>
    <w:rsid w:val="00D32640"/>
    <w:rsid w:val="00D3339A"/>
    <w:rsid w:val="00D34CD8"/>
    <w:rsid w:val="00D357E8"/>
    <w:rsid w:val="00D40758"/>
    <w:rsid w:val="00D41275"/>
    <w:rsid w:val="00D440B4"/>
    <w:rsid w:val="00D500FF"/>
    <w:rsid w:val="00D5129A"/>
    <w:rsid w:val="00D52C1B"/>
    <w:rsid w:val="00D60935"/>
    <w:rsid w:val="00D60978"/>
    <w:rsid w:val="00D60FD3"/>
    <w:rsid w:val="00D63CE3"/>
    <w:rsid w:val="00D65C71"/>
    <w:rsid w:val="00D662A2"/>
    <w:rsid w:val="00D67D1A"/>
    <w:rsid w:val="00D706E9"/>
    <w:rsid w:val="00D7125C"/>
    <w:rsid w:val="00D73FA3"/>
    <w:rsid w:val="00D75B5F"/>
    <w:rsid w:val="00D81346"/>
    <w:rsid w:val="00D83A28"/>
    <w:rsid w:val="00D85487"/>
    <w:rsid w:val="00D85E2E"/>
    <w:rsid w:val="00D85FEA"/>
    <w:rsid w:val="00D8644F"/>
    <w:rsid w:val="00D92A49"/>
    <w:rsid w:val="00D9418E"/>
    <w:rsid w:val="00D94544"/>
    <w:rsid w:val="00D96F10"/>
    <w:rsid w:val="00DA0F1F"/>
    <w:rsid w:val="00DB5338"/>
    <w:rsid w:val="00DB666C"/>
    <w:rsid w:val="00DB6795"/>
    <w:rsid w:val="00DB7632"/>
    <w:rsid w:val="00DC293B"/>
    <w:rsid w:val="00DC681E"/>
    <w:rsid w:val="00DC68DA"/>
    <w:rsid w:val="00DC756B"/>
    <w:rsid w:val="00DD0019"/>
    <w:rsid w:val="00DD1AC7"/>
    <w:rsid w:val="00DD1B1E"/>
    <w:rsid w:val="00DD31B6"/>
    <w:rsid w:val="00DD768F"/>
    <w:rsid w:val="00DE18F3"/>
    <w:rsid w:val="00DE1E30"/>
    <w:rsid w:val="00DE3019"/>
    <w:rsid w:val="00DE3487"/>
    <w:rsid w:val="00DE5E4C"/>
    <w:rsid w:val="00DE6A20"/>
    <w:rsid w:val="00DF08F7"/>
    <w:rsid w:val="00DF29E3"/>
    <w:rsid w:val="00DF2FD9"/>
    <w:rsid w:val="00DF4D8C"/>
    <w:rsid w:val="00DF6554"/>
    <w:rsid w:val="00E00373"/>
    <w:rsid w:val="00E01021"/>
    <w:rsid w:val="00E03789"/>
    <w:rsid w:val="00E04212"/>
    <w:rsid w:val="00E04DFE"/>
    <w:rsid w:val="00E05C60"/>
    <w:rsid w:val="00E1110F"/>
    <w:rsid w:val="00E11FD3"/>
    <w:rsid w:val="00E120CA"/>
    <w:rsid w:val="00E14230"/>
    <w:rsid w:val="00E166A9"/>
    <w:rsid w:val="00E167D0"/>
    <w:rsid w:val="00E170B8"/>
    <w:rsid w:val="00E20EEF"/>
    <w:rsid w:val="00E23798"/>
    <w:rsid w:val="00E23941"/>
    <w:rsid w:val="00E23CA7"/>
    <w:rsid w:val="00E241E5"/>
    <w:rsid w:val="00E24238"/>
    <w:rsid w:val="00E258AB"/>
    <w:rsid w:val="00E265EA"/>
    <w:rsid w:val="00E311CD"/>
    <w:rsid w:val="00E3285B"/>
    <w:rsid w:val="00E363A9"/>
    <w:rsid w:val="00E40165"/>
    <w:rsid w:val="00E42064"/>
    <w:rsid w:val="00E43539"/>
    <w:rsid w:val="00E45F0D"/>
    <w:rsid w:val="00E526DA"/>
    <w:rsid w:val="00E543B4"/>
    <w:rsid w:val="00E6427B"/>
    <w:rsid w:val="00E704EF"/>
    <w:rsid w:val="00E71C84"/>
    <w:rsid w:val="00E75960"/>
    <w:rsid w:val="00E76786"/>
    <w:rsid w:val="00E8559A"/>
    <w:rsid w:val="00E8603F"/>
    <w:rsid w:val="00E90ABA"/>
    <w:rsid w:val="00E91C9F"/>
    <w:rsid w:val="00E960D5"/>
    <w:rsid w:val="00E97576"/>
    <w:rsid w:val="00EA02D6"/>
    <w:rsid w:val="00EA4FD0"/>
    <w:rsid w:val="00EA72FB"/>
    <w:rsid w:val="00EB1B6C"/>
    <w:rsid w:val="00EB4625"/>
    <w:rsid w:val="00EB493E"/>
    <w:rsid w:val="00EB4EBF"/>
    <w:rsid w:val="00EB64E0"/>
    <w:rsid w:val="00EB6647"/>
    <w:rsid w:val="00EB739E"/>
    <w:rsid w:val="00EC25BF"/>
    <w:rsid w:val="00EC2686"/>
    <w:rsid w:val="00EC320D"/>
    <w:rsid w:val="00EC5855"/>
    <w:rsid w:val="00ED1565"/>
    <w:rsid w:val="00ED2756"/>
    <w:rsid w:val="00ED2E56"/>
    <w:rsid w:val="00ED3578"/>
    <w:rsid w:val="00ED48D8"/>
    <w:rsid w:val="00ED4BDD"/>
    <w:rsid w:val="00ED6007"/>
    <w:rsid w:val="00ED6B0D"/>
    <w:rsid w:val="00EE129A"/>
    <w:rsid w:val="00EE26FF"/>
    <w:rsid w:val="00EE2F82"/>
    <w:rsid w:val="00EE4355"/>
    <w:rsid w:val="00EE4E71"/>
    <w:rsid w:val="00EE5595"/>
    <w:rsid w:val="00EE767C"/>
    <w:rsid w:val="00EF1EAA"/>
    <w:rsid w:val="00EF4660"/>
    <w:rsid w:val="00EF6174"/>
    <w:rsid w:val="00EF6729"/>
    <w:rsid w:val="00EF69E3"/>
    <w:rsid w:val="00F0260D"/>
    <w:rsid w:val="00F03120"/>
    <w:rsid w:val="00F056FC"/>
    <w:rsid w:val="00F05701"/>
    <w:rsid w:val="00F0662E"/>
    <w:rsid w:val="00F1105F"/>
    <w:rsid w:val="00F1558C"/>
    <w:rsid w:val="00F171C1"/>
    <w:rsid w:val="00F20963"/>
    <w:rsid w:val="00F238F9"/>
    <w:rsid w:val="00F30325"/>
    <w:rsid w:val="00F309F1"/>
    <w:rsid w:val="00F32459"/>
    <w:rsid w:val="00F324D0"/>
    <w:rsid w:val="00F3647C"/>
    <w:rsid w:val="00F37164"/>
    <w:rsid w:val="00F37F4A"/>
    <w:rsid w:val="00F40D16"/>
    <w:rsid w:val="00F42390"/>
    <w:rsid w:val="00F46905"/>
    <w:rsid w:val="00F55EA3"/>
    <w:rsid w:val="00F6088E"/>
    <w:rsid w:val="00F628EC"/>
    <w:rsid w:val="00F63E69"/>
    <w:rsid w:val="00F6489A"/>
    <w:rsid w:val="00F658AF"/>
    <w:rsid w:val="00F65E5B"/>
    <w:rsid w:val="00F67196"/>
    <w:rsid w:val="00F70029"/>
    <w:rsid w:val="00F7072A"/>
    <w:rsid w:val="00F729A7"/>
    <w:rsid w:val="00F73928"/>
    <w:rsid w:val="00F751BE"/>
    <w:rsid w:val="00F80DF2"/>
    <w:rsid w:val="00F8110A"/>
    <w:rsid w:val="00F8147A"/>
    <w:rsid w:val="00F814CD"/>
    <w:rsid w:val="00F85936"/>
    <w:rsid w:val="00F85C48"/>
    <w:rsid w:val="00F91A1B"/>
    <w:rsid w:val="00F922A3"/>
    <w:rsid w:val="00F936D9"/>
    <w:rsid w:val="00F936DC"/>
    <w:rsid w:val="00F94D5A"/>
    <w:rsid w:val="00F9538B"/>
    <w:rsid w:val="00F976D9"/>
    <w:rsid w:val="00F97D49"/>
    <w:rsid w:val="00FA0327"/>
    <w:rsid w:val="00FA050F"/>
    <w:rsid w:val="00FA16F5"/>
    <w:rsid w:val="00FA1A02"/>
    <w:rsid w:val="00FA1DF7"/>
    <w:rsid w:val="00FA42CB"/>
    <w:rsid w:val="00FA4F08"/>
    <w:rsid w:val="00FA6C9D"/>
    <w:rsid w:val="00FA72A5"/>
    <w:rsid w:val="00FB1A2F"/>
    <w:rsid w:val="00FB2F37"/>
    <w:rsid w:val="00FB397D"/>
    <w:rsid w:val="00FB3D03"/>
    <w:rsid w:val="00FB3EEC"/>
    <w:rsid w:val="00FB5789"/>
    <w:rsid w:val="00FB5FCC"/>
    <w:rsid w:val="00FB669A"/>
    <w:rsid w:val="00FC0274"/>
    <w:rsid w:val="00FC7AB0"/>
    <w:rsid w:val="00FC7ACC"/>
    <w:rsid w:val="00FD3510"/>
    <w:rsid w:val="00FD4294"/>
    <w:rsid w:val="00FD59B3"/>
    <w:rsid w:val="00FD7CC9"/>
    <w:rsid w:val="00FD7E48"/>
    <w:rsid w:val="00FE3C1C"/>
    <w:rsid w:val="00FE3D17"/>
    <w:rsid w:val="00FE3EC2"/>
    <w:rsid w:val="00FE44B6"/>
    <w:rsid w:val="00FE4924"/>
    <w:rsid w:val="00FE5038"/>
    <w:rsid w:val="00FF0984"/>
    <w:rsid w:val="00FF1EE1"/>
    <w:rsid w:val="00FF2CCD"/>
    <w:rsid w:val="00FF3167"/>
    <w:rsid w:val="00FF31D5"/>
    <w:rsid w:val="00FF48C6"/>
    <w:rsid w:val="00FF52FE"/>
    <w:rsid w:val="00FF5602"/>
    <w:rsid w:val="00FF56F4"/>
    <w:rsid w:val="00FF775A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966AD"/>
  <w15:docId w15:val="{2ABB279A-DA23-4BDB-B0CB-E1DA7E8D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F3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F5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7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8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uiPriority w:val="99"/>
    <w:qFormat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9"/>
      </w:numPr>
    </w:pPr>
  </w:style>
  <w:style w:type="character" w:styleId="Hipercze">
    <w:name w:val="Hyperlink"/>
    <w:basedOn w:val="Domylnaczcionkaakapitu"/>
    <w:uiPriority w:val="99"/>
    <w:unhideWhenUsed/>
    <w:rsid w:val="00784611"/>
    <w:rPr>
      <w:color w:val="0000FF" w:themeColor="hyperlink"/>
      <w:u w:val="single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"/>
    <w:uiPriority w:val="99"/>
    <w:unhideWhenUsed/>
    <w:rsid w:val="00B27215"/>
    <w:rPr>
      <w:vertAlign w:val="superscript"/>
    </w:rPr>
  </w:style>
  <w:style w:type="table" w:customStyle="1" w:styleId="Tabela-Siatka15">
    <w:name w:val="Tabela - Siatka15"/>
    <w:basedOn w:val="Standardowy"/>
    <w:next w:val="Tabela-Siatka"/>
    <w:uiPriority w:val="59"/>
    <w:rsid w:val="00C06D7A"/>
    <w:pPr>
      <w:suppressAutoHyphens w:val="0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1">
    <w:name w:val="WW8Num1131"/>
    <w:rsid w:val="00A47AAC"/>
  </w:style>
  <w:style w:type="numbering" w:customStyle="1" w:styleId="WW8Num212">
    <w:name w:val="WW8Num212"/>
    <w:basedOn w:val="Bezlisty"/>
    <w:rsid w:val="00BE0969"/>
    <w:pPr>
      <w:numPr>
        <w:numId w:val="10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0E385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11C3E"/>
    <w:pPr>
      <w:suppressAutoHyphens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05ABF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12681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5160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306163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8223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7630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3D63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uiPriority w:val="59"/>
    <w:rsid w:val="00651CB5"/>
    <w:pPr>
      <w:suppressAutoHyphens w:val="0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5339D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8644F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40356A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9D04F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5C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787F7D"/>
    <w:pPr>
      <w:widowControl w:val="0"/>
      <w:suppressAutoHyphens w:val="0"/>
      <w:spacing w:after="0" w:line="240" w:lineRule="auto"/>
      <w:ind w:left="708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787F7D"/>
    <w:pPr>
      <w:suppressAutoHyphens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x-none"/>
    </w:rPr>
  </w:style>
  <w:style w:type="character" w:customStyle="1" w:styleId="PodtytuZnak">
    <w:name w:val="Podtytuł Znak"/>
    <w:basedOn w:val="Domylnaczcionkaakapitu"/>
    <w:link w:val="Podtytu"/>
    <w:rsid w:val="00787F7D"/>
    <w:rPr>
      <w:rFonts w:ascii="Cambria" w:eastAsia="Times New Roman" w:hAnsi="Cambria" w:cs="Times New Roman"/>
      <w:sz w:val="24"/>
      <w:szCs w:val="24"/>
      <w:lang w:val="en-US" w:eastAsia="x-none"/>
    </w:rPr>
  </w:style>
  <w:style w:type="character" w:customStyle="1" w:styleId="ng-binding">
    <w:name w:val="ng-binding"/>
    <w:rsid w:val="00787F7D"/>
  </w:style>
  <w:style w:type="character" w:customStyle="1" w:styleId="ng-scope">
    <w:name w:val="ng-scope"/>
    <w:rsid w:val="00787F7D"/>
  </w:style>
  <w:style w:type="character" w:customStyle="1" w:styleId="Nagwek1Znak">
    <w:name w:val="Nagłówek 1 Znak"/>
    <w:basedOn w:val="Domylnaczcionkaakapitu"/>
    <w:link w:val="Nagwek1"/>
    <w:uiPriority w:val="9"/>
    <w:rsid w:val="00CF51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ytu">
    <w:name w:val="Title"/>
    <w:basedOn w:val="Normalny"/>
    <w:next w:val="Podtytu"/>
    <w:link w:val="TytuZnak"/>
    <w:uiPriority w:val="99"/>
    <w:qFormat/>
    <w:rsid w:val="00CF51EA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uiPriority w:val="99"/>
    <w:rsid w:val="00CF51EA"/>
    <w:rPr>
      <w:rFonts w:ascii="Times New Roman" w:eastAsia="Times New Roman" w:hAnsi="Times New Roman" w:cs="Times New Roman"/>
      <w:b/>
      <w:kern w:val="1"/>
      <w:sz w:val="24"/>
      <w:szCs w:val="20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CF51EA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F51EA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table" w:customStyle="1" w:styleId="TableGrid">
    <w:name w:val="TableGrid"/>
    <w:rsid w:val="0032050D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66C7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07E3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07E36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407E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07E36"/>
    <w:rPr>
      <w:sz w:val="16"/>
      <w:szCs w:val="16"/>
    </w:rPr>
  </w:style>
  <w:style w:type="character" w:styleId="Numerstrony">
    <w:name w:val="page number"/>
    <w:basedOn w:val="Domylnaczcionkaakapitu"/>
    <w:semiHidden/>
    <w:rsid w:val="00407E36"/>
  </w:style>
  <w:style w:type="table" w:customStyle="1" w:styleId="Tabela-Siatka16">
    <w:name w:val="Tabela - Siatka16"/>
    <w:basedOn w:val="Standardowy"/>
    <w:next w:val="Tabela-Siatka"/>
    <w:uiPriority w:val="59"/>
    <w:rsid w:val="0067278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800A5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166C29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-1">
    <w:name w:val="E-1"/>
    <w:basedOn w:val="Normalny"/>
    <w:rsid w:val="00EF1EAA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customStyle="1" w:styleId="Edward">
    <w:name w:val="Edward"/>
    <w:basedOn w:val="Normalny"/>
    <w:rsid w:val="00EF1EAA"/>
    <w:pPr>
      <w:suppressAutoHyphens w:val="0"/>
      <w:spacing w:after="0" w:line="240" w:lineRule="auto"/>
    </w:pPr>
    <w:rPr>
      <w:rFonts w:ascii="Tms Rmn" w:eastAsia="Times New Roman" w:hAnsi="Tms Rmn" w:cs="Times New Roman"/>
      <w:shadow/>
      <w:noProof/>
      <w:sz w:val="20"/>
      <w:szCs w:val="20"/>
      <w:lang w:eastAsia="pl-PL"/>
    </w:rPr>
  </w:style>
  <w:style w:type="paragraph" w:customStyle="1" w:styleId="Nagwek11">
    <w:name w:val="Nagłówek 11"/>
    <w:basedOn w:val="Normalny"/>
    <w:rsid w:val="00EF1EAA"/>
    <w:pPr>
      <w:suppressAutoHyphens w:val="0"/>
      <w:spacing w:before="240" w:after="24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4544"/>
    <w:pPr>
      <w:suppressAutoHyphens w:val="0"/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454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94544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uiPriority w:val="99"/>
    <w:unhideWhenUsed/>
    <w:rsid w:val="00D94544"/>
    <w:pPr>
      <w:suppressAutoHyphens w:val="0"/>
      <w:spacing w:line="240" w:lineRule="auto"/>
    </w:pPr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5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544"/>
    <w:rPr>
      <w:b/>
      <w:bCs/>
      <w:sz w:val="20"/>
      <w:szCs w:val="20"/>
    </w:rPr>
  </w:style>
  <w:style w:type="table" w:customStyle="1" w:styleId="Tabela-Siatka181">
    <w:name w:val="Tabela - Siatka181"/>
    <w:basedOn w:val="Standardowy"/>
    <w:uiPriority w:val="59"/>
    <w:rsid w:val="00E42064"/>
    <w:pPr>
      <w:suppressAutoHyphens w:val="0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13">
    <w:name w:val="WW8Num2113"/>
    <w:basedOn w:val="Bezlisty"/>
    <w:rsid w:val="00871DFA"/>
  </w:style>
  <w:style w:type="numbering" w:customStyle="1" w:styleId="WW8Num37">
    <w:name w:val="WW8Num37"/>
    <w:basedOn w:val="Bezlisty"/>
    <w:rsid w:val="00B978FB"/>
    <w:pPr>
      <w:numPr>
        <w:numId w:val="16"/>
      </w:numPr>
    </w:pPr>
  </w:style>
  <w:style w:type="numbering" w:customStyle="1" w:styleId="WW8Num46">
    <w:name w:val="WW8Num46"/>
    <w:basedOn w:val="Bezlisty"/>
    <w:rsid w:val="00B978FB"/>
    <w:pPr>
      <w:numPr>
        <w:numId w:val="17"/>
      </w:numPr>
    </w:pPr>
  </w:style>
  <w:style w:type="numbering" w:customStyle="1" w:styleId="WW8Num43">
    <w:name w:val="WW8Num43"/>
    <w:basedOn w:val="Bezlisty"/>
    <w:rsid w:val="00B978FB"/>
    <w:pPr>
      <w:numPr>
        <w:numId w:val="18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6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65C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752E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CD408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85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vWTJvV2g3dUE0SHU0VTVTa1d6bGxOOGlHbS9mZWth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RWh9T2N7pE5Un3iAIFrh2MkDORZ0MqKmWczjKCv3lo8=</DigestValue>
      </Reference>
      <Reference URI="#INFO">
        <DigestMethod Algorithm="http://www.w3.org/2001/04/xmlenc#sha256"/>
        <DigestValue>r4mqpsDxevzooCp26p0cZcSzjy41FoNzk64Ogil7iqc=</DigestValue>
      </Reference>
    </SignedInfo>
    <SignatureValue>Qo6iyWMRKLUFBSl+h8L2Y3eUC+ZHlO/ZWzksroygudbG3NeNqxgw2oDUVwyznn2ujAOm7f6qlGW8ocWwiCkm/w==</SignatureValue>
    <Object Id="INFO">
      <ArrayOfString xmlns:xsi="http://www.w3.org/2001/XMLSchema-instance" xmlns:xsd="http://www.w3.org/2001/XMLSchema" xmlns="">
        <string>/Y2oWh7uA4Hu4U5SkWzllN8iGm/fekat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15682-19ED-4D7C-B3AA-3F689436F70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4F45525-D454-45DC-BC31-9A06CEFD8D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DDE7342-B762-4170-A997-D992A2E3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777</Words>
  <Characters>4980</Characters>
  <Application>Microsoft Office Word</Application>
  <DocSecurity>0</DocSecurity>
  <Lines>277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Gruszka Monika</dc:creator>
  <cp:lastModifiedBy>WITEK Magdalena</cp:lastModifiedBy>
  <cp:revision>17</cp:revision>
  <cp:lastPrinted>2025-06-18T09:39:00Z</cp:lastPrinted>
  <dcterms:created xsi:type="dcterms:W3CDTF">2025-12-16T10:50:00Z</dcterms:created>
  <dcterms:modified xsi:type="dcterms:W3CDTF">2026-04-08T07:13:00Z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195288be-c793-4590-a56c-c788c3ffe2bf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YNDQsMH+fs56sF56v82bzhqvpWEkhrau</vt:lpwstr>
  </property>
  <property fmtid="{D5CDD505-2E9C-101B-9397-08002B2CF9AE}" pid="6" name="s5636:Creator type=author">
    <vt:lpwstr>Gruszka Monika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95124374-77c7-49c9-a165-eee55bf2335a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10.130.227.215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